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3E" w:rsidRDefault="00503F3E" w:rsidP="00503F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159115" cy="6119495"/>
            <wp:effectExtent l="19050" t="0" r="0" b="0"/>
            <wp:docPr id="2" name="Рисунок 1" descr="IMG_20180914_133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80914_13314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9115" cy="6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576" w:rsidRPr="00503F3E" w:rsidRDefault="00442576" w:rsidP="00503F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971BF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рабочей программы по английскому языку для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971B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класса</w:t>
      </w:r>
    </w:p>
    <w:p w:rsidR="00442576" w:rsidRPr="00971BF4" w:rsidRDefault="00BC3BD1" w:rsidP="004425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Акмал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Регина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Мусавировна</w:t>
      </w:r>
      <w:proofErr w:type="spellEnd"/>
    </w:p>
    <w:p w:rsidR="00442576" w:rsidRPr="00971BF4" w:rsidRDefault="00442576" w:rsidP="00442576">
      <w:pPr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71BF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71BF4">
        <w:rPr>
          <w:rFonts w:ascii="Times New Roman" w:eastAsia="Times New Roman" w:hAnsi="Times New Roman"/>
          <w:lang w:eastAsia="ru-RU"/>
        </w:rPr>
        <w:t xml:space="preserve">Рабочая программа составлена для учащихся </w:t>
      </w:r>
      <w:r>
        <w:rPr>
          <w:rFonts w:ascii="Times New Roman" w:eastAsia="Times New Roman" w:hAnsi="Times New Roman"/>
          <w:lang w:eastAsia="ru-RU"/>
        </w:rPr>
        <w:t>7</w:t>
      </w:r>
      <w:r w:rsidRPr="00971BF4">
        <w:rPr>
          <w:rFonts w:ascii="Times New Roman" w:eastAsia="Times New Roman" w:hAnsi="Times New Roman"/>
          <w:lang w:eastAsia="ru-RU"/>
        </w:rPr>
        <w:t xml:space="preserve"> классов и ориентирована на использование учебников курса учебно-методического комплекта О.В.Афанасьева, И.В.Михеева, К.М.Баранова по английскому языку к УМК О.В.Афанасьева, И.В.Михеева, К.М.Баранова. «Английский язык: «</w:t>
      </w:r>
      <w:proofErr w:type="spellStart"/>
      <w:r w:rsidRPr="00971BF4">
        <w:rPr>
          <w:rFonts w:ascii="Times New Roman" w:eastAsia="Times New Roman" w:hAnsi="Times New Roman"/>
          <w:lang w:eastAsia="ru-RU"/>
        </w:rPr>
        <w:t>RainbowEnglish</w:t>
      </w:r>
      <w:proofErr w:type="spellEnd"/>
      <w:r w:rsidRPr="00971BF4">
        <w:rPr>
          <w:rFonts w:ascii="Times New Roman" w:eastAsia="Times New Roman" w:hAnsi="Times New Roman"/>
          <w:lang w:eastAsia="ru-RU"/>
        </w:rPr>
        <w:t xml:space="preserve">» для учащихся </w:t>
      </w:r>
      <w:r>
        <w:rPr>
          <w:rFonts w:ascii="Times New Roman" w:eastAsia="Times New Roman" w:hAnsi="Times New Roman"/>
          <w:lang w:eastAsia="ru-RU"/>
        </w:rPr>
        <w:t>7</w:t>
      </w:r>
      <w:r w:rsidRPr="00971BF4">
        <w:rPr>
          <w:rFonts w:ascii="Times New Roman" w:eastAsia="Times New Roman" w:hAnsi="Times New Roman"/>
          <w:lang w:eastAsia="ru-RU"/>
        </w:rPr>
        <w:t xml:space="preserve"> классов общеобразовательных учреждений (</w:t>
      </w:r>
      <w:proofErr w:type="spellStart"/>
      <w:r w:rsidRPr="00971BF4">
        <w:rPr>
          <w:rFonts w:ascii="Times New Roman" w:eastAsia="Times New Roman" w:hAnsi="Times New Roman"/>
          <w:lang w:eastAsia="ru-RU"/>
        </w:rPr>
        <w:t>Москва</w:t>
      </w:r>
      <w:proofErr w:type="gramStart"/>
      <w:r w:rsidRPr="00971BF4">
        <w:rPr>
          <w:rFonts w:ascii="Times New Roman" w:eastAsia="Times New Roman" w:hAnsi="Times New Roman"/>
          <w:lang w:eastAsia="ru-RU"/>
        </w:rPr>
        <w:t>:Д</w:t>
      </w:r>
      <w:proofErr w:type="gramEnd"/>
      <w:r w:rsidRPr="00971BF4">
        <w:rPr>
          <w:rFonts w:ascii="Times New Roman" w:eastAsia="Times New Roman" w:hAnsi="Times New Roman"/>
          <w:lang w:eastAsia="ru-RU"/>
        </w:rPr>
        <w:t>рофа</w:t>
      </w:r>
      <w:proofErr w:type="spellEnd"/>
      <w:r w:rsidRPr="00971BF4">
        <w:rPr>
          <w:rFonts w:ascii="Times New Roman" w:eastAsia="Times New Roman" w:hAnsi="Times New Roman"/>
          <w:lang w:eastAsia="ru-RU"/>
        </w:rPr>
        <w:t>, 201</w:t>
      </w:r>
      <w:r>
        <w:rPr>
          <w:rFonts w:ascii="Times New Roman" w:eastAsia="Times New Roman" w:hAnsi="Times New Roman"/>
          <w:lang w:eastAsia="ru-RU"/>
        </w:rPr>
        <w:t>6</w:t>
      </w:r>
      <w:r w:rsidRPr="00971BF4">
        <w:rPr>
          <w:rFonts w:ascii="Times New Roman" w:eastAsia="Times New Roman" w:hAnsi="Times New Roman"/>
          <w:lang w:eastAsia="ru-RU"/>
        </w:rPr>
        <w:t xml:space="preserve">). Реализация программы предполагается в условиях классно-урочной системы обучения. На ее освоение отводится </w:t>
      </w:r>
      <w:r>
        <w:rPr>
          <w:rFonts w:ascii="Times New Roman" w:eastAsia="Times New Roman" w:hAnsi="Times New Roman"/>
          <w:lang w:eastAsia="ru-RU"/>
        </w:rPr>
        <w:t>105</w:t>
      </w:r>
      <w:r w:rsidRPr="00971BF4">
        <w:rPr>
          <w:rFonts w:ascii="Times New Roman" w:eastAsia="Times New Roman" w:hAnsi="Times New Roman"/>
          <w:lang w:eastAsia="ru-RU"/>
        </w:rPr>
        <w:t xml:space="preserve"> часов в год, по </w:t>
      </w:r>
      <w:r>
        <w:rPr>
          <w:rFonts w:ascii="Times New Roman" w:eastAsia="Times New Roman" w:hAnsi="Times New Roman"/>
          <w:lang w:eastAsia="ru-RU"/>
        </w:rPr>
        <w:t>3</w:t>
      </w:r>
      <w:r w:rsidRPr="00971BF4">
        <w:rPr>
          <w:rFonts w:ascii="Times New Roman" w:eastAsia="Times New Roman" w:hAnsi="Times New Roman"/>
          <w:lang w:eastAsia="ru-RU"/>
        </w:rPr>
        <w:t xml:space="preserve"> часа в неделю. Рабочая учебная программа к учебному курсу О.В. Афанасьевой, И.В. Михеевой «Английский язык» для 5 класса разработана на основе</w:t>
      </w:r>
      <w:r>
        <w:rPr>
          <w:rFonts w:ascii="Times New Roman" w:eastAsia="Times New Roman" w:hAnsi="Times New Roman"/>
          <w:lang w:eastAsia="ru-RU"/>
        </w:rPr>
        <w:t>: ф</w:t>
      </w:r>
      <w:r w:rsidRPr="00971BF4">
        <w:rPr>
          <w:rFonts w:ascii="Times New Roman" w:eastAsia="Times New Roman" w:hAnsi="Times New Roman"/>
          <w:lang w:eastAsia="ru-RU"/>
        </w:rPr>
        <w:t xml:space="preserve">едерального закона от 29.12.2012 № 273 – ФЗ «Об образовании в РФ», </w:t>
      </w:r>
      <w:r>
        <w:rPr>
          <w:rFonts w:ascii="Times New Roman" w:eastAsia="Times New Roman" w:hAnsi="Times New Roman"/>
          <w:lang w:eastAsia="ru-RU"/>
        </w:rPr>
        <w:t xml:space="preserve"> т</w:t>
      </w:r>
      <w:r w:rsidRPr="00971BF4">
        <w:rPr>
          <w:rFonts w:ascii="Times New Roman" w:eastAsia="Times New Roman" w:hAnsi="Times New Roman"/>
          <w:lang w:eastAsia="ru-RU"/>
        </w:rPr>
        <w:t>ребований Федерального государственного образовательного стандарта общего образования к струк</w:t>
      </w:r>
      <w:r>
        <w:rPr>
          <w:rFonts w:ascii="Times New Roman" w:eastAsia="Times New Roman" w:hAnsi="Times New Roman"/>
          <w:lang w:eastAsia="ru-RU"/>
        </w:rPr>
        <w:t xml:space="preserve">туре образовательной программы; </w:t>
      </w:r>
      <w:proofErr w:type="gramStart"/>
      <w:r>
        <w:rPr>
          <w:rFonts w:ascii="Times New Roman" w:eastAsia="Times New Roman" w:hAnsi="Times New Roman"/>
          <w:lang w:eastAsia="ru-RU"/>
        </w:rPr>
        <w:t>п</w:t>
      </w:r>
      <w:r w:rsidRPr="00971BF4">
        <w:rPr>
          <w:rFonts w:ascii="Times New Roman" w:eastAsia="Times New Roman" w:hAnsi="Times New Roman"/>
          <w:lang w:eastAsia="ru-RU"/>
        </w:rPr>
        <w:t>римерной программы   по иностранному языку для средней школы и авторской программы линии УМК «Английский язык для общеобразовательных учреждений» серии "</w:t>
      </w:r>
      <w:proofErr w:type="spellStart"/>
      <w:r w:rsidRPr="00971BF4">
        <w:rPr>
          <w:rFonts w:ascii="Times New Roman" w:eastAsia="Times New Roman" w:hAnsi="Times New Roman"/>
          <w:lang w:val="en-US" w:eastAsia="ru-RU"/>
        </w:rPr>
        <w:t>RainbowEnglish</w:t>
      </w:r>
      <w:proofErr w:type="spellEnd"/>
      <w:r w:rsidRPr="00971BF4">
        <w:rPr>
          <w:rFonts w:ascii="Times New Roman" w:eastAsia="Times New Roman" w:hAnsi="Times New Roman"/>
          <w:lang w:eastAsia="ru-RU"/>
        </w:rPr>
        <w:t>" для 5-9 классов О. В. Афанасьевой,  И. В. Михеевой, Н. В. Языковой, Е. А. Колесниковой,  реализующих 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УУД).</w:t>
      </w:r>
      <w:proofErr w:type="gramEnd"/>
      <w:r w:rsidR="00426C4A">
        <w:rPr>
          <w:rFonts w:ascii="Times New Roman" w:eastAsia="Times New Roman" w:hAnsi="Times New Roman"/>
          <w:lang w:eastAsia="ru-RU"/>
        </w:rPr>
        <w:t xml:space="preserve"> </w:t>
      </w:r>
      <w:r w:rsidRPr="00971BF4">
        <w:rPr>
          <w:rFonts w:ascii="Times New Roman" w:eastAsia="Times New Roman" w:hAnsi="Times New Roman"/>
          <w:lang w:eastAsia="ru-RU"/>
        </w:rPr>
        <w:t>Структура рабочей программы соответствует Положению о рабочей программе МБОУ «</w:t>
      </w:r>
      <w:proofErr w:type="spellStart"/>
      <w:r w:rsidRPr="00971BF4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71BF4">
        <w:rPr>
          <w:rFonts w:ascii="Times New Roman" w:eastAsia="Times New Roman" w:hAnsi="Times New Roman"/>
          <w:lang w:eastAsia="ru-RU"/>
        </w:rPr>
        <w:t xml:space="preserve"> СОШ» на 201</w:t>
      </w:r>
      <w:r>
        <w:rPr>
          <w:rFonts w:ascii="Times New Roman" w:eastAsia="Times New Roman" w:hAnsi="Times New Roman"/>
          <w:lang w:eastAsia="ru-RU"/>
        </w:rPr>
        <w:t>7</w:t>
      </w:r>
      <w:r w:rsidRPr="00971BF4">
        <w:rPr>
          <w:rFonts w:ascii="Times New Roman" w:eastAsia="Times New Roman" w:hAnsi="Times New Roman"/>
          <w:lang w:eastAsia="ru-RU"/>
        </w:rPr>
        <w:t>-201</w:t>
      </w:r>
      <w:r>
        <w:rPr>
          <w:rFonts w:ascii="Times New Roman" w:eastAsia="Times New Roman" w:hAnsi="Times New Roman"/>
          <w:lang w:eastAsia="ru-RU"/>
        </w:rPr>
        <w:t>8</w:t>
      </w:r>
      <w:r w:rsidRPr="00971BF4">
        <w:rPr>
          <w:rFonts w:ascii="Times New Roman" w:eastAsia="Times New Roman" w:hAnsi="Times New Roman"/>
          <w:lang w:eastAsia="ru-RU"/>
        </w:rPr>
        <w:t xml:space="preserve"> учебный год. Основная цель–</w:t>
      </w:r>
      <w:r w:rsidRPr="00971BF4">
        <w:rPr>
          <w:rFonts w:ascii="Times New Roman" w:eastAsia="Times New Roman" w:hAnsi="Times New Roman"/>
          <w:bCs/>
          <w:lang w:eastAsia="ru-RU"/>
        </w:rPr>
        <w:t xml:space="preserve">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</w:t>
      </w:r>
      <w:proofErr w:type="spellStart"/>
      <w:r w:rsidRPr="00971BF4">
        <w:rPr>
          <w:rFonts w:ascii="Times New Roman" w:eastAsia="Times New Roman" w:hAnsi="Times New Roman"/>
          <w:bCs/>
          <w:lang w:eastAsia="ru-RU"/>
        </w:rPr>
        <w:t>социокультурных</w:t>
      </w:r>
      <w:proofErr w:type="spellEnd"/>
      <w:r w:rsidRPr="00971BF4">
        <w:rPr>
          <w:rFonts w:ascii="Times New Roman" w:eastAsia="Times New Roman" w:hAnsi="Times New Roman"/>
          <w:bCs/>
          <w:lang w:eastAsia="ru-RU"/>
        </w:rPr>
        <w:t xml:space="preserve"> знаний, речевых навыков и коммуникативных умений и отношение к деятельности в совокупности ее составляющих — речевой, языковой, </w:t>
      </w:r>
      <w:proofErr w:type="spellStart"/>
      <w:r w:rsidRPr="00971BF4">
        <w:rPr>
          <w:rFonts w:ascii="Times New Roman" w:eastAsia="Times New Roman" w:hAnsi="Times New Roman"/>
          <w:bCs/>
          <w:lang w:eastAsia="ru-RU"/>
        </w:rPr>
        <w:t>социокультурной</w:t>
      </w:r>
      <w:proofErr w:type="spellEnd"/>
      <w:r w:rsidRPr="00971BF4">
        <w:rPr>
          <w:rFonts w:ascii="Times New Roman" w:eastAsia="Times New Roman" w:hAnsi="Times New Roman"/>
          <w:bCs/>
          <w:lang w:eastAsia="ru-RU"/>
        </w:rPr>
        <w:t>, компенсаторной и учебно-познавательной компетенций.</w:t>
      </w:r>
    </w:p>
    <w:p w:rsidR="00442576" w:rsidRDefault="00442576">
      <w:pPr>
        <w:rPr>
          <w:rFonts w:ascii="Times New Roman" w:hAnsi="Times New Roman"/>
          <w:b/>
          <w:bCs/>
          <w:sz w:val="24"/>
          <w:szCs w:val="24"/>
        </w:rPr>
      </w:pPr>
    </w:p>
    <w:p w:rsidR="00442576" w:rsidRDefault="0044257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137A65" w:rsidRPr="007D127C" w:rsidRDefault="00137A65" w:rsidP="007D127C">
      <w:pPr>
        <w:spacing w:after="0" w:line="240" w:lineRule="auto"/>
        <w:jc w:val="center"/>
        <w:rPr>
          <w:rFonts w:asciiTheme="minorHAnsi" w:eastAsia="Times New Roman" w:hAnsiTheme="minorHAnsi" w:cstheme="minorBidi"/>
          <w:sz w:val="24"/>
          <w:szCs w:val="24"/>
          <w:lang w:eastAsia="ru-RU"/>
        </w:rPr>
      </w:pPr>
      <w:r w:rsidRPr="007D127C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591AB8" w:rsidRPr="00591AB8" w:rsidRDefault="00591AB8" w:rsidP="007D127C">
      <w:pPr>
        <w:spacing w:after="0" w:line="240" w:lineRule="auto"/>
        <w:ind w:firstLine="851"/>
        <w:jc w:val="both"/>
        <w:rPr>
          <w:rFonts w:ascii="Times New Roman" w:eastAsia="Microsoft Sans Serif" w:hAnsi="Times New Roman"/>
          <w:bCs/>
          <w:sz w:val="24"/>
          <w:szCs w:val="24"/>
          <w:u w:val="single"/>
          <w:lang w:eastAsia="ru-RU"/>
        </w:rPr>
      </w:pP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английскому языку предна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значена учащимся 7</w:t>
      </w:r>
      <w:r w:rsidR="00BC3BD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и рассчитана на 2018-2019</w:t>
      </w: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 Программа составлена на основе: </w:t>
      </w:r>
    </w:p>
    <w:p w:rsidR="00591AB8" w:rsidRPr="00591AB8" w:rsidRDefault="00591AB8" w:rsidP="007D127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/>
        </w:rPr>
      </w:pPr>
      <w:r w:rsidRPr="00591AB8">
        <w:rPr>
          <w:rFonts w:ascii="Times New Roman" w:eastAsia="Microsoft Sans Serif" w:hAnsi="Times New Roman"/>
          <w:sz w:val="24"/>
          <w:szCs w:val="24"/>
          <w:lang w:eastAsia="ru-RU"/>
        </w:rPr>
        <w:t xml:space="preserve">Федерального  государственного образовательного стандарта </w:t>
      </w: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>среднего</w:t>
      </w:r>
      <w:r w:rsidRPr="00591AB8">
        <w:rPr>
          <w:rFonts w:ascii="Times New Roman" w:eastAsia="Microsoft Sans Serif" w:hAnsi="Times New Roman"/>
          <w:sz w:val="24"/>
          <w:szCs w:val="24"/>
          <w:lang w:eastAsia="ru-RU"/>
        </w:rPr>
        <w:t xml:space="preserve"> общего образования, утверждённого приказом Минобразования России от 6 октября 2009 г № 373;</w:t>
      </w:r>
    </w:p>
    <w:p w:rsidR="00591AB8" w:rsidRPr="00591AB8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/>
        </w:rPr>
      </w:pPr>
      <w:r w:rsidRPr="00591AB8">
        <w:rPr>
          <w:rFonts w:ascii="Times New Roman" w:eastAsia="Microsoft Sans Serif" w:hAnsi="Times New Roman"/>
          <w:sz w:val="24"/>
          <w:szCs w:val="24"/>
          <w:lang w:eastAsia="ru-RU"/>
        </w:rPr>
        <w:t>требований к результатам освоения основной образовательной программы  по английскому языку;</w:t>
      </w:r>
    </w:p>
    <w:p w:rsidR="00591AB8" w:rsidRPr="00591AB8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/>
        </w:rPr>
      </w:pPr>
      <w:r w:rsidRPr="00591AB8">
        <w:rPr>
          <w:rFonts w:ascii="Times New Roman" w:eastAsia="Microsoft Sans Serif" w:hAnsi="Times New Roman"/>
          <w:bCs/>
          <w:sz w:val="24"/>
          <w:szCs w:val="24"/>
          <w:lang w:eastAsia="ru-RU"/>
        </w:rPr>
        <w:t xml:space="preserve">примерной программы основного общего образования по английскому языку Иностранный язык. 5-9 классы. - 2-е изд. - М.: Просвещение, 2010. - 144 </w:t>
      </w:r>
      <w:proofErr w:type="gramStart"/>
      <w:r w:rsidRPr="00591AB8">
        <w:rPr>
          <w:rFonts w:ascii="Times New Roman" w:eastAsia="Microsoft Sans Serif" w:hAnsi="Times New Roman"/>
          <w:bCs/>
          <w:sz w:val="24"/>
          <w:szCs w:val="24"/>
          <w:lang w:eastAsia="ru-RU"/>
        </w:rPr>
        <w:t>с</w:t>
      </w:r>
      <w:proofErr w:type="gramEnd"/>
      <w:r w:rsidRPr="00591AB8">
        <w:rPr>
          <w:rFonts w:ascii="Times New Roman" w:eastAsia="Microsoft Sans Serif" w:hAnsi="Times New Roman"/>
          <w:bCs/>
          <w:sz w:val="24"/>
          <w:szCs w:val="24"/>
          <w:lang w:eastAsia="ru-RU"/>
        </w:rPr>
        <w:t>. - (Стандарты второго поколения)</w:t>
      </w:r>
    </w:p>
    <w:p w:rsidR="00591AB8" w:rsidRPr="00215FFD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/>
        </w:rPr>
      </w:pPr>
      <w:r w:rsidRPr="00496541">
        <w:rPr>
          <w:rFonts w:ascii="Times New Roman" w:hAnsi="Times New Roman"/>
          <w:bCs/>
          <w:sz w:val="24"/>
          <w:szCs w:val="24"/>
        </w:rPr>
        <w:t xml:space="preserve">авторской программы </w:t>
      </w:r>
      <w:r w:rsidRPr="00566DA3">
        <w:rPr>
          <w:rFonts w:ascii="Times New Roman" w:hAnsi="Times New Roman"/>
          <w:bCs/>
          <w:sz w:val="24"/>
          <w:szCs w:val="24"/>
        </w:rPr>
        <w:t xml:space="preserve">О. </w:t>
      </w:r>
      <w:hyperlink r:id="rId9" w:history="1">
        <w:r w:rsidRPr="00566DA3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В. Афанасьевой</w:t>
        </w:r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, И. В. Михеево</w:t>
        </w:r>
        <w:r w:rsidRPr="00566DA3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й</w:t>
        </w:r>
      </w:hyperlink>
      <w:r w:rsidRPr="00496541">
        <w:rPr>
          <w:rFonts w:ascii="Times New Roman" w:hAnsi="Times New Roman"/>
          <w:bCs/>
          <w:sz w:val="24"/>
          <w:szCs w:val="24"/>
        </w:rPr>
        <w:t xml:space="preserve"> «</w:t>
      </w:r>
      <w:r w:rsidRPr="00566DA3">
        <w:rPr>
          <w:rFonts w:ascii="Times New Roman" w:hAnsi="Times New Roman"/>
          <w:sz w:val="24"/>
          <w:szCs w:val="24"/>
        </w:rPr>
        <w:t>Английский язык. 5–9 классы. Рабочая программа</w:t>
      </w:r>
      <w:r w:rsidRPr="00496541">
        <w:rPr>
          <w:rFonts w:ascii="Times New Roman" w:hAnsi="Times New Roman"/>
          <w:bCs/>
          <w:sz w:val="24"/>
          <w:szCs w:val="24"/>
        </w:rPr>
        <w:t xml:space="preserve">».- </w:t>
      </w:r>
      <w:r>
        <w:rPr>
          <w:rFonts w:ascii="Times New Roman" w:hAnsi="Times New Roman"/>
          <w:bCs/>
          <w:sz w:val="24"/>
          <w:szCs w:val="24"/>
        </w:rPr>
        <w:t>М</w:t>
      </w:r>
      <w:r w:rsidRPr="00496541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Дрофа, 201</w:t>
      </w:r>
      <w:r w:rsidRPr="00632FD6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г.</w:t>
      </w:r>
    </w:p>
    <w:p w:rsidR="00215FFD" w:rsidRPr="00215FFD" w:rsidRDefault="00215FFD" w:rsidP="007D127C">
      <w:pPr>
        <w:pStyle w:val="af3"/>
        <w:numPr>
          <w:ilvl w:val="0"/>
          <w:numId w:val="32"/>
        </w:numPr>
        <w:jc w:val="both"/>
        <w:rPr>
          <w:rFonts w:eastAsia="Microsoft Sans Serif"/>
        </w:rPr>
      </w:pPr>
      <w:r w:rsidRPr="00215FFD">
        <w:rPr>
          <w:rStyle w:val="FontStyle31"/>
          <w:sz w:val="24"/>
          <w:szCs w:val="24"/>
        </w:rPr>
        <w:t xml:space="preserve">основной общеобразовательной программы </w:t>
      </w:r>
      <w:r w:rsidR="00CF7B74">
        <w:t xml:space="preserve">бюджетного  общеобразовательного учреждения </w:t>
      </w:r>
      <w:r w:rsidR="00700E56">
        <w:rPr>
          <w:rStyle w:val="FontStyle31"/>
          <w:sz w:val="24"/>
          <w:szCs w:val="24"/>
        </w:rPr>
        <w:t>«</w:t>
      </w:r>
      <w:proofErr w:type="spellStart"/>
      <w:r w:rsidR="00700E56">
        <w:rPr>
          <w:rStyle w:val="FontStyle31"/>
          <w:sz w:val="24"/>
          <w:szCs w:val="24"/>
        </w:rPr>
        <w:t>Сармановская</w:t>
      </w:r>
      <w:proofErr w:type="spellEnd"/>
      <w:r w:rsidR="00700E56">
        <w:rPr>
          <w:rStyle w:val="FontStyle31"/>
          <w:sz w:val="24"/>
          <w:szCs w:val="24"/>
        </w:rPr>
        <w:t xml:space="preserve"> СОШ</w:t>
      </w:r>
      <w:r w:rsidRPr="00215FFD">
        <w:rPr>
          <w:rStyle w:val="FontStyle31"/>
          <w:sz w:val="24"/>
          <w:szCs w:val="24"/>
        </w:rPr>
        <w:t>»;</w:t>
      </w:r>
    </w:p>
    <w:p w:rsidR="00591AB8" w:rsidRPr="00591AB8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</w:t>
      </w:r>
      <w:r>
        <w:rPr>
          <w:rFonts w:ascii="Times New Roman" w:hAnsi="Times New Roman"/>
          <w:sz w:val="24"/>
          <w:szCs w:val="24"/>
        </w:rPr>
        <w:t xml:space="preserve">муниципального бюджетного  </w:t>
      </w:r>
      <w:r w:rsidR="00D954AB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 xml:space="preserve">образовательного учреждения </w:t>
      </w:r>
      <w:r w:rsidR="00700E56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700E56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700E56">
        <w:rPr>
          <w:rFonts w:ascii="Times New Roman" w:eastAsia="Times New Roman" w:hAnsi="Times New Roman"/>
          <w:sz w:val="24"/>
          <w:szCs w:val="24"/>
          <w:lang w:eastAsia="ru-RU"/>
        </w:rPr>
        <w:t xml:space="preserve"> СОШ</w:t>
      </w:r>
      <w:proofErr w:type="gramStart"/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00E5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proofErr w:type="gramEnd"/>
      <w:r w:rsidR="00700E56">
        <w:rPr>
          <w:rFonts w:ascii="Times New Roman" w:eastAsia="Times New Roman" w:hAnsi="Times New Roman"/>
          <w:sz w:val="24"/>
          <w:szCs w:val="24"/>
          <w:lang w:eastAsia="ru-RU"/>
        </w:rPr>
        <w:t>а 2017-2018</w:t>
      </w:r>
      <w:r w:rsidR="00D954AB" w:rsidRPr="00591A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  <w:r w:rsidR="00E744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  <w:b/>
        </w:rPr>
      </w:pPr>
      <w:r w:rsidRPr="00591AB8">
        <w:rPr>
          <w:rFonts w:ascii="Times New Roman" w:hAnsi="Times New Roman"/>
          <w:sz w:val="24"/>
          <w:szCs w:val="24"/>
        </w:rPr>
        <w:tab/>
      </w:r>
      <w:r w:rsidRPr="00591AB8">
        <w:rPr>
          <w:rFonts w:ascii="Times New Roman" w:hAnsi="Times New Roman"/>
          <w:b/>
        </w:rPr>
        <w:t xml:space="preserve">Цели </w:t>
      </w:r>
      <w:r w:rsidRPr="00591AB8">
        <w:rPr>
          <w:rFonts w:ascii="Times New Roman" w:hAnsi="Times New Roman"/>
          <w:b/>
          <w:sz w:val="24"/>
          <w:szCs w:val="24"/>
        </w:rPr>
        <w:t>обучения английскому языку: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>В процессе изучения английского языка реализуются следующие цели: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• Развитие иноязычной коммуникативной компетенции (речевой, языковой, </w:t>
      </w:r>
      <w:proofErr w:type="spellStart"/>
      <w:r w:rsidRPr="00591AB8">
        <w:rPr>
          <w:rFonts w:ascii="Times New Roman" w:hAnsi="Times New Roman"/>
        </w:rPr>
        <w:t>социокультурной</w:t>
      </w:r>
      <w:proofErr w:type="spellEnd"/>
      <w:r w:rsidRPr="00591AB8">
        <w:rPr>
          <w:rFonts w:ascii="Times New Roman" w:hAnsi="Times New Roman"/>
        </w:rPr>
        <w:t>, компенсаторной, учебно-познавательной):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 — речевая компетенция — совершенствование коммуникативных умений в четырёх основных видах речевой деятельности (говорении, </w:t>
      </w:r>
      <w:proofErr w:type="spellStart"/>
      <w:r w:rsidRPr="00591AB8">
        <w:rPr>
          <w:rFonts w:ascii="Times New Roman" w:hAnsi="Times New Roman"/>
        </w:rPr>
        <w:t>аудировании</w:t>
      </w:r>
      <w:proofErr w:type="spellEnd"/>
      <w:r w:rsidRPr="00591AB8">
        <w:rPr>
          <w:rFonts w:ascii="Times New Roman" w:hAnsi="Times New Roman"/>
        </w:rPr>
        <w:t>, чтении, письме);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 — языковая компетенция —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 — </w:t>
      </w:r>
      <w:proofErr w:type="spellStart"/>
      <w:r w:rsidRPr="00591AB8">
        <w:rPr>
          <w:rFonts w:ascii="Times New Roman" w:hAnsi="Times New Roman"/>
        </w:rPr>
        <w:t>социокультурная</w:t>
      </w:r>
      <w:proofErr w:type="spellEnd"/>
      <w:r w:rsidRPr="00591AB8">
        <w:rPr>
          <w:rFonts w:ascii="Times New Roman" w:hAnsi="Times New Roman"/>
        </w:rPr>
        <w:t xml:space="preserve"> компетенция —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V–VII и VIII–IX классах; формирование умений представлять свою страну, её культуру в условиях иноязычного межкультурного общения;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 — компенсаторная компетенция — развитие умений выходить из положения в условиях дефицита языковых сре</w:t>
      </w:r>
      <w:proofErr w:type="gramStart"/>
      <w:r w:rsidRPr="00591AB8">
        <w:rPr>
          <w:rFonts w:ascii="Times New Roman" w:hAnsi="Times New Roman"/>
        </w:rPr>
        <w:t>дств пр</w:t>
      </w:r>
      <w:proofErr w:type="gramEnd"/>
      <w:r w:rsidRPr="00591AB8">
        <w:rPr>
          <w:rFonts w:ascii="Times New Roman" w:hAnsi="Times New Roman"/>
        </w:rPr>
        <w:t xml:space="preserve">и получении и передаче иноязычной информации; 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— учебно-познавательная компетенция — 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516773" w:rsidRPr="00516773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• 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>• Формирование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ими уровня иноязычной подготовки.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 • Создание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областях. 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• Создание 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 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  <w:b/>
        </w:rPr>
        <w:lastRenderedPageBreak/>
        <w:t>Основными задачами реализации содержания обучения являются:</w:t>
      </w:r>
    </w:p>
    <w:p w:rsidR="00591AB8" w:rsidRPr="00591AB8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— формирование и развитие коммуникативных умений в основных видах речевой деятельности; </w:t>
      </w:r>
    </w:p>
    <w:p w:rsidR="00591AB8" w:rsidRPr="00591AB8" w:rsidRDefault="00591AB8" w:rsidP="00591AB8">
      <w:pPr>
        <w:spacing w:after="0" w:line="20" w:lineRule="atLeast"/>
        <w:ind w:firstLine="851"/>
        <w:rPr>
          <w:rFonts w:ascii="Times New Roman" w:hAnsi="Times New Roman"/>
        </w:rPr>
      </w:pPr>
      <w:r w:rsidRPr="00591AB8">
        <w:rPr>
          <w:rFonts w:ascii="Times New Roman" w:hAnsi="Times New Roman"/>
        </w:rPr>
        <w:t xml:space="preserve">— формирование и развитие языковых навыков; </w:t>
      </w:r>
    </w:p>
    <w:p w:rsidR="00591AB8" w:rsidRPr="00591AB8" w:rsidRDefault="00591AB8" w:rsidP="00591AB8">
      <w:pPr>
        <w:spacing w:after="0" w:line="20" w:lineRule="atLeast"/>
        <w:ind w:firstLine="851"/>
        <w:rPr>
          <w:rFonts w:ascii="Times New Roman" w:hAnsi="Times New Roman"/>
          <w:b/>
        </w:rPr>
      </w:pPr>
      <w:r w:rsidRPr="00591AB8">
        <w:rPr>
          <w:rFonts w:ascii="Times New Roman" w:hAnsi="Times New Roman"/>
        </w:rPr>
        <w:t xml:space="preserve">— формирование и развитие </w:t>
      </w:r>
      <w:proofErr w:type="spellStart"/>
      <w:r w:rsidRPr="00591AB8">
        <w:rPr>
          <w:rFonts w:ascii="Times New Roman" w:hAnsi="Times New Roman"/>
        </w:rPr>
        <w:t>социокультурных</w:t>
      </w:r>
      <w:proofErr w:type="spellEnd"/>
      <w:r w:rsidRPr="00591AB8">
        <w:rPr>
          <w:rFonts w:ascii="Times New Roman" w:hAnsi="Times New Roman"/>
        </w:rPr>
        <w:t xml:space="preserve"> умений и навыков.</w:t>
      </w:r>
    </w:p>
    <w:p w:rsidR="00137A65" w:rsidRPr="00667192" w:rsidRDefault="00591AB8" w:rsidP="00591AB8">
      <w:pPr>
        <w:shd w:val="clear" w:color="auto" w:fill="FFFFFF"/>
        <w:autoSpaceDE w:val="0"/>
        <w:autoSpaceDN w:val="0"/>
        <w:adjustRightInd w:val="0"/>
        <w:spacing w:after="0" w:line="20" w:lineRule="atLeast"/>
        <w:ind w:firstLine="540"/>
        <w:rPr>
          <w:rFonts w:ascii="Times New Roman" w:hAnsi="Times New Roman"/>
          <w:sz w:val="24"/>
          <w:szCs w:val="24"/>
        </w:rPr>
      </w:pPr>
      <w:r w:rsidRPr="00591AB8">
        <w:rPr>
          <w:rFonts w:ascii="Times New Roman" w:hAnsi="Times New Roman"/>
          <w:sz w:val="24"/>
          <w:szCs w:val="24"/>
        </w:rPr>
        <w:t xml:space="preserve">Программа рассчитана </w:t>
      </w:r>
      <w:r w:rsidR="00E744C5">
        <w:rPr>
          <w:rFonts w:ascii="Times New Roman" w:hAnsi="Times New Roman"/>
          <w:sz w:val="24"/>
          <w:szCs w:val="24"/>
        </w:rPr>
        <w:t>на 10</w:t>
      </w:r>
      <w:r>
        <w:rPr>
          <w:rFonts w:ascii="Times New Roman" w:hAnsi="Times New Roman"/>
          <w:sz w:val="24"/>
          <w:szCs w:val="24"/>
        </w:rPr>
        <w:t>5 часов учебного времени (3</w:t>
      </w:r>
      <w:r w:rsidRPr="00591AB8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591AB8">
        <w:rPr>
          <w:rFonts w:ascii="Times New Roman" w:hAnsi="Times New Roman"/>
          <w:sz w:val="24"/>
          <w:szCs w:val="24"/>
        </w:rPr>
        <w:t xml:space="preserve"> в неделю), в т.ч.</w:t>
      </w:r>
      <w:r w:rsidR="002B0636">
        <w:rPr>
          <w:rFonts w:ascii="Times New Roman" w:hAnsi="Times New Roman"/>
          <w:sz w:val="24"/>
          <w:szCs w:val="24"/>
        </w:rPr>
        <w:t xml:space="preserve">, </w:t>
      </w:r>
      <w:r w:rsidR="0021602E" w:rsidRPr="0021602E">
        <w:rPr>
          <w:rFonts w:ascii="Times New Roman" w:hAnsi="Times New Roman"/>
          <w:sz w:val="24"/>
          <w:szCs w:val="24"/>
        </w:rPr>
        <w:t>8</w:t>
      </w:r>
      <w:r w:rsidRPr="00591A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1AB8">
        <w:rPr>
          <w:rFonts w:ascii="Times New Roman" w:hAnsi="Times New Roman"/>
          <w:sz w:val="24"/>
          <w:szCs w:val="24"/>
        </w:rPr>
        <w:t>час</w:t>
      </w:r>
      <w:r w:rsidR="002B0636">
        <w:rPr>
          <w:rFonts w:ascii="Times New Roman" w:hAnsi="Times New Roman"/>
          <w:sz w:val="24"/>
          <w:szCs w:val="24"/>
        </w:rPr>
        <w:t>овдля</w:t>
      </w:r>
      <w:proofErr w:type="spellEnd"/>
      <w:r w:rsidRPr="00591AB8">
        <w:rPr>
          <w:rFonts w:ascii="Times New Roman" w:hAnsi="Times New Roman"/>
          <w:sz w:val="24"/>
          <w:szCs w:val="24"/>
        </w:rPr>
        <w:t xml:space="preserve"> контрольных работ по проверке </w:t>
      </w:r>
      <w:proofErr w:type="spellStart"/>
      <w:r w:rsidRPr="00591AB8">
        <w:rPr>
          <w:rFonts w:ascii="Times New Roman" w:hAnsi="Times New Roman"/>
          <w:sz w:val="24"/>
          <w:szCs w:val="24"/>
        </w:rPr>
        <w:t>лексико</w:t>
      </w:r>
      <w:proofErr w:type="spellEnd"/>
      <w:r w:rsidRPr="00591AB8">
        <w:rPr>
          <w:rFonts w:ascii="Times New Roman" w:hAnsi="Times New Roman"/>
          <w:sz w:val="24"/>
          <w:szCs w:val="24"/>
        </w:rPr>
        <w:t xml:space="preserve">–грамматических навыков и речевых умений и </w:t>
      </w:r>
      <w:r w:rsidR="000D217C">
        <w:rPr>
          <w:rFonts w:ascii="Times New Roman" w:hAnsi="Times New Roman"/>
          <w:sz w:val="24"/>
          <w:szCs w:val="24"/>
        </w:rPr>
        <w:t>6</w:t>
      </w:r>
      <w:r w:rsidRPr="00591AB8">
        <w:rPr>
          <w:rFonts w:ascii="Times New Roman" w:hAnsi="Times New Roman"/>
          <w:sz w:val="24"/>
          <w:szCs w:val="24"/>
        </w:rPr>
        <w:t xml:space="preserve"> час</w:t>
      </w:r>
      <w:r w:rsidR="000D217C">
        <w:rPr>
          <w:rFonts w:ascii="Times New Roman" w:hAnsi="Times New Roman"/>
          <w:sz w:val="24"/>
          <w:szCs w:val="24"/>
        </w:rPr>
        <w:t xml:space="preserve">ов </w:t>
      </w:r>
      <w:r w:rsidRPr="00591AB8">
        <w:rPr>
          <w:rFonts w:ascii="Times New Roman" w:hAnsi="Times New Roman"/>
          <w:sz w:val="24"/>
          <w:szCs w:val="24"/>
        </w:rPr>
        <w:t>для проектных работ.</w:t>
      </w:r>
    </w:p>
    <w:p w:rsidR="00137A65" w:rsidRPr="00496541" w:rsidRDefault="00137A65" w:rsidP="0066719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496541">
        <w:rPr>
          <w:rFonts w:ascii="Times New Roman" w:hAnsi="Times New Roman"/>
          <w:bCs/>
          <w:sz w:val="24"/>
          <w:szCs w:val="24"/>
        </w:rPr>
        <w:t xml:space="preserve">Рабочая программа ориентирована на использование учебно-методического комплекта  </w:t>
      </w:r>
      <w:proofErr w:type="spellStart"/>
      <w:r>
        <w:rPr>
          <w:rFonts w:ascii="Times New Roman" w:hAnsi="Times New Roman"/>
          <w:bCs/>
          <w:sz w:val="24"/>
          <w:szCs w:val="24"/>
        </w:rPr>
        <w:t>Rainbow</w:t>
      </w:r>
      <w:proofErr w:type="spellEnd"/>
      <w:r w:rsidRPr="00496541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="00E46138">
        <w:rPr>
          <w:rFonts w:ascii="Times New Roman" w:hAnsi="Times New Roman"/>
          <w:bCs/>
          <w:sz w:val="24"/>
          <w:szCs w:val="24"/>
        </w:rPr>
        <w:t>-</w:t>
      </w:r>
      <w:r w:rsidR="00E46138" w:rsidRPr="00E46138">
        <w:rPr>
          <w:rFonts w:ascii="Times New Roman" w:hAnsi="Times New Roman"/>
          <w:bCs/>
          <w:sz w:val="24"/>
          <w:szCs w:val="24"/>
        </w:rPr>
        <w:t>7</w:t>
      </w:r>
      <w:r w:rsidRPr="00496541">
        <w:rPr>
          <w:rFonts w:ascii="Times New Roman" w:hAnsi="Times New Roman"/>
          <w:bCs/>
          <w:sz w:val="24"/>
          <w:szCs w:val="24"/>
        </w:rPr>
        <w:t xml:space="preserve"> и включает в себя:</w:t>
      </w:r>
    </w:p>
    <w:p w:rsidR="00E744C5" w:rsidRPr="00E744C5" w:rsidRDefault="00137A65" w:rsidP="00E025D3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96541">
        <w:rPr>
          <w:rFonts w:ascii="Times New Roman" w:hAnsi="Times New Roman"/>
          <w:bCs/>
          <w:sz w:val="24"/>
          <w:szCs w:val="24"/>
        </w:rPr>
        <w:t>Учебник (</w:t>
      </w:r>
      <w:r w:rsidRPr="00496541">
        <w:rPr>
          <w:rFonts w:ascii="Times New Roman" w:hAnsi="Times New Roman"/>
          <w:bCs/>
          <w:sz w:val="24"/>
          <w:szCs w:val="24"/>
          <w:lang w:val="en-US"/>
        </w:rPr>
        <w:t>Student</w:t>
      </w:r>
      <w:r w:rsidRPr="00496541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496541">
        <w:rPr>
          <w:rFonts w:ascii="Times New Roman" w:hAnsi="Times New Roman"/>
          <w:bCs/>
          <w:sz w:val="24"/>
          <w:szCs w:val="24"/>
          <w:lang w:val="en-US"/>
        </w:rPr>
        <w:t>sBook</w:t>
      </w:r>
      <w:proofErr w:type="spellEnd"/>
      <w:r w:rsidRPr="00496541">
        <w:rPr>
          <w:rFonts w:ascii="Times New Roman" w:hAnsi="Times New Roman"/>
          <w:bCs/>
          <w:sz w:val="24"/>
          <w:szCs w:val="24"/>
        </w:rPr>
        <w:t>)</w:t>
      </w:r>
      <w:r w:rsidRPr="00566DA3">
        <w:rPr>
          <w:rFonts w:ascii="Times New Roman" w:hAnsi="Times New Roman"/>
          <w:bCs/>
          <w:sz w:val="24"/>
          <w:szCs w:val="24"/>
        </w:rPr>
        <w:t xml:space="preserve">О. </w:t>
      </w:r>
      <w:hyperlink r:id="rId10" w:history="1"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В. Афанасьева</w:t>
        </w:r>
        <w:r w:rsidRPr="00566DA3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, И. В. Михеева, К. М. Баранов</w:t>
        </w:r>
      </w:hyperlink>
      <w:r>
        <w:rPr>
          <w:rFonts w:ascii="Times New Roman" w:hAnsi="Times New Roman"/>
          <w:sz w:val="24"/>
          <w:szCs w:val="24"/>
        </w:rPr>
        <w:t>а</w:t>
      </w:r>
      <w:r w:rsidR="00E46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Английский язык </w:t>
      </w:r>
      <w:r w:rsidRPr="0049654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Rainbow</w:t>
      </w:r>
      <w:proofErr w:type="spellStart"/>
      <w:r w:rsidRPr="00496541">
        <w:rPr>
          <w:rFonts w:ascii="Times New Roman" w:hAnsi="Times New Roman"/>
          <w:sz w:val="24"/>
          <w:szCs w:val="24"/>
        </w:rPr>
        <w:t>English</w:t>
      </w:r>
      <w:proofErr w:type="spellEnd"/>
      <w:r w:rsidRPr="00496541">
        <w:rPr>
          <w:rFonts w:ascii="Times New Roman" w:hAnsi="Times New Roman"/>
          <w:sz w:val="24"/>
          <w:szCs w:val="24"/>
        </w:rPr>
        <w:t>)</w:t>
      </w:r>
      <w:r w:rsidR="00E46138">
        <w:rPr>
          <w:rFonts w:ascii="Times New Roman" w:hAnsi="Times New Roman"/>
          <w:sz w:val="24"/>
          <w:szCs w:val="24"/>
        </w:rPr>
        <w:t>. 7 класс</w:t>
      </w:r>
      <w:r w:rsidRPr="00496541">
        <w:rPr>
          <w:rFonts w:ascii="Times New Roman" w:hAnsi="Times New Roman"/>
          <w:sz w:val="24"/>
          <w:szCs w:val="24"/>
        </w:rPr>
        <w:t>:</w:t>
      </w:r>
      <w:r w:rsidR="00E46138">
        <w:rPr>
          <w:rFonts w:ascii="Times New Roman" w:hAnsi="Times New Roman"/>
          <w:sz w:val="24"/>
          <w:szCs w:val="24"/>
        </w:rPr>
        <w:t xml:space="preserve"> в 2 ч. Ч.1:у</w:t>
      </w:r>
      <w:r w:rsidRPr="00496541">
        <w:rPr>
          <w:rFonts w:ascii="Times New Roman" w:hAnsi="Times New Roman"/>
          <w:sz w:val="24"/>
          <w:szCs w:val="24"/>
        </w:rPr>
        <w:t>чебник</w:t>
      </w:r>
      <w:r w:rsidR="00E46138">
        <w:rPr>
          <w:rFonts w:ascii="Times New Roman" w:hAnsi="Times New Roman"/>
          <w:sz w:val="24"/>
          <w:szCs w:val="24"/>
        </w:rPr>
        <w:t xml:space="preserve">. – 2-е изд., стереотип. </w:t>
      </w:r>
      <w:r w:rsidRPr="0049654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М</w:t>
      </w:r>
      <w:r w:rsidRPr="0049654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Дрофа</w:t>
      </w:r>
      <w:r w:rsidRPr="00496541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5</w:t>
      </w:r>
      <w:r w:rsidRPr="00496541">
        <w:rPr>
          <w:rFonts w:ascii="Times New Roman" w:hAnsi="Times New Roman"/>
          <w:sz w:val="24"/>
          <w:szCs w:val="24"/>
        </w:rPr>
        <w:t>;</w:t>
      </w:r>
    </w:p>
    <w:p w:rsidR="00E46138" w:rsidRPr="00E46138" w:rsidRDefault="00E46138" w:rsidP="00E025D3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96541">
        <w:rPr>
          <w:rFonts w:ascii="Times New Roman" w:hAnsi="Times New Roman"/>
          <w:bCs/>
          <w:sz w:val="24"/>
          <w:szCs w:val="24"/>
        </w:rPr>
        <w:t>Учебник (</w:t>
      </w:r>
      <w:r w:rsidRPr="00496541">
        <w:rPr>
          <w:rFonts w:ascii="Times New Roman" w:hAnsi="Times New Roman"/>
          <w:bCs/>
          <w:sz w:val="24"/>
          <w:szCs w:val="24"/>
          <w:lang w:val="en-US"/>
        </w:rPr>
        <w:t>Student</w:t>
      </w:r>
      <w:r w:rsidRPr="00496541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496541">
        <w:rPr>
          <w:rFonts w:ascii="Times New Roman" w:hAnsi="Times New Roman"/>
          <w:bCs/>
          <w:sz w:val="24"/>
          <w:szCs w:val="24"/>
          <w:lang w:val="en-US"/>
        </w:rPr>
        <w:t>sBook</w:t>
      </w:r>
      <w:proofErr w:type="spellEnd"/>
      <w:r w:rsidRPr="00496541">
        <w:rPr>
          <w:rFonts w:ascii="Times New Roman" w:hAnsi="Times New Roman"/>
          <w:bCs/>
          <w:sz w:val="24"/>
          <w:szCs w:val="24"/>
        </w:rPr>
        <w:t>)</w:t>
      </w:r>
      <w:r w:rsidRPr="00566DA3">
        <w:rPr>
          <w:rFonts w:ascii="Times New Roman" w:hAnsi="Times New Roman"/>
          <w:bCs/>
          <w:sz w:val="24"/>
          <w:szCs w:val="24"/>
        </w:rPr>
        <w:t xml:space="preserve">О. </w:t>
      </w:r>
      <w:hyperlink r:id="rId11" w:history="1"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В. Афанасьева</w:t>
        </w:r>
        <w:r w:rsidRPr="00566DA3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, И. В. Михеева, К. М. Баранов</w:t>
        </w:r>
      </w:hyperlink>
      <w:r>
        <w:rPr>
          <w:rFonts w:ascii="Times New Roman" w:hAnsi="Times New Roman"/>
          <w:sz w:val="24"/>
          <w:szCs w:val="24"/>
        </w:rPr>
        <w:t xml:space="preserve">а. Английский язык </w:t>
      </w:r>
      <w:r w:rsidRPr="0049654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Rainbow</w:t>
      </w:r>
      <w:proofErr w:type="spellStart"/>
      <w:r w:rsidRPr="00496541">
        <w:rPr>
          <w:rFonts w:ascii="Times New Roman" w:hAnsi="Times New Roman"/>
          <w:sz w:val="24"/>
          <w:szCs w:val="24"/>
        </w:rPr>
        <w:t>English</w:t>
      </w:r>
      <w:proofErr w:type="spellEnd"/>
      <w:r w:rsidRPr="0049654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7 класс</w:t>
      </w:r>
      <w:r w:rsidRPr="0049654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в 2 ч. Ч.2:у</w:t>
      </w:r>
      <w:r w:rsidRPr="00496541">
        <w:rPr>
          <w:rFonts w:ascii="Times New Roman" w:hAnsi="Times New Roman"/>
          <w:sz w:val="24"/>
          <w:szCs w:val="24"/>
        </w:rPr>
        <w:t>чебник</w:t>
      </w:r>
      <w:r>
        <w:rPr>
          <w:rFonts w:ascii="Times New Roman" w:hAnsi="Times New Roman"/>
          <w:sz w:val="24"/>
          <w:szCs w:val="24"/>
        </w:rPr>
        <w:t xml:space="preserve">. – 2-е изд., стереотип. </w:t>
      </w:r>
      <w:r w:rsidRPr="0049654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М</w:t>
      </w:r>
      <w:r w:rsidRPr="0049654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Дрофа</w:t>
      </w:r>
      <w:r w:rsidRPr="00496541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5</w:t>
      </w:r>
      <w:r w:rsidRPr="00496541">
        <w:rPr>
          <w:rFonts w:ascii="Times New Roman" w:hAnsi="Times New Roman"/>
          <w:sz w:val="24"/>
          <w:szCs w:val="24"/>
        </w:rPr>
        <w:t>;</w:t>
      </w:r>
    </w:p>
    <w:p w:rsidR="00137A65" w:rsidRPr="00496541" w:rsidRDefault="00137A65" w:rsidP="00E025D3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96541">
        <w:rPr>
          <w:rFonts w:ascii="Times New Roman" w:hAnsi="Times New Roman"/>
          <w:bCs/>
          <w:sz w:val="24"/>
          <w:szCs w:val="24"/>
        </w:rPr>
        <w:t xml:space="preserve">Рабочая тетрадь к учебнику </w:t>
      </w:r>
      <w:r w:rsidRPr="00566DA3">
        <w:rPr>
          <w:rFonts w:ascii="Times New Roman" w:hAnsi="Times New Roman"/>
          <w:bCs/>
          <w:sz w:val="24"/>
          <w:szCs w:val="24"/>
        </w:rPr>
        <w:t xml:space="preserve">О. </w:t>
      </w:r>
      <w:hyperlink r:id="rId12" w:history="1"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В. Афанасьева</w:t>
        </w:r>
        <w:r w:rsidRPr="00566DA3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 xml:space="preserve">, И. В. Михеева, К. М. </w:t>
        </w:r>
        <w:proofErr w:type="gramStart"/>
        <w:r w:rsidRPr="00566DA3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Баранов</w:t>
        </w:r>
        <w:proofErr w:type="gramEnd"/>
      </w:hyperlink>
      <w:r>
        <w:rPr>
          <w:rFonts w:ascii="Times New Roman" w:hAnsi="Times New Roman"/>
          <w:sz w:val="24"/>
          <w:szCs w:val="24"/>
        </w:rPr>
        <w:t xml:space="preserve">а Английский язык </w:t>
      </w:r>
      <w:r w:rsidRPr="0049654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Rainbow</w:t>
      </w:r>
      <w:proofErr w:type="spellStart"/>
      <w:r w:rsidRPr="00496541">
        <w:rPr>
          <w:rFonts w:ascii="Times New Roman" w:hAnsi="Times New Roman"/>
          <w:sz w:val="24"/>
          <w:szCs w:val="24"/>
        </w:rPr>
        <w:t>English</w:t>
      </w:r>
      <w:proofErr w:type="spellEnd"/>
      <w:r w:rsidRPr="00496541">
        <w:rPr>
          <w:rFonts w:ascii="Times New Roman" w:hAnsi="Times New Roman"/>
          <w:sz w:val="24"/>
          <w:szCs w:val="24"/>
        </w:rPr>
        <w:t xml:space="preserve">): Рабочая тетрадь к </w:t>
      </w:r>
      <w:r w:rsidR="00E46138">
        <w:rPr>
          <w:rFonts w:ascii="Times New Roman" w:hAnsi="Times New Roman"/>
          <w:sz w:val="24"/>
          <w:szCs w:val="24"/>
        </w:rPr>
        <w:t xml:space="preserve">учебнику английского языка для </w:t>
      </w:r>
      <w:r w:rsidR="00E46138" w:rsidRPr="00E46138">
        <w:rPr>
          <w:rFonts w:ascii="Times New Roman" w:hAnsi="Times New Roman"/>
          <w:sz w:val="24"/>
          <w:szCs w:val="24"/>
        </w:rPr>
        <w:t>7</w:t>
      </w:r>
      <w:r w:rsidRPr="00496541">
        <w:rPr>
          <w:rFonts w:ascii="Times New Roman" w:hAnsi="Times New Roman"/>
          <w:sz w:val="24"/>
          <w:szCs w:val="24"/>
        </w:rPr>
        <w:t xml:space="preserve"> класса общеобразовательных учреждений. – </w:t>
      </w:r>
      <w:r>
        <w:rPr>
          <w:rFonts w:ascii="Times New Roman" w:hAnsi="Times New Roman"/>
          <w:sz w:val="24"/>
          <w:szCs w:val="24"/>
        </w:rPr>
        <w:t>М</w:t>
      </w:r>
      <w:r w:rsidRPr="0049654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Дрофа</w:t>
      </w:r>
      <w:r w:rsidRPr="00496541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5</w:t>
      </w:r>
      <w:r w:rsidRPr="00496541">
        <w:rPr>
          <w:rFonts w:ascii="Times New Roman" w:hAnsi="Times New Roman"/>
          <w:sz w:val="24"/>
          <w:szCs w:val="24"/>
        </w:rPr>
        <w:t>;</w:t>
      </w:r>
    </w:p>
    <w:p w:rsidR="00137A65" w:rsidRPr="00496541" w:rsidRDefault="00137A65" w:rsidP="00E025D3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96541">
        <w:rPr>
          <w:rFonts w:ascii="Times New Roman" w:hAnsi="Times New Roman"/>
          <w:bCs/>
          <w:sz w:val="24"/>
          <w:szCs w:val="24"/>
        </w:rPr>
        <w:t>Аудиоприложение</w:t>
      </w:r>
      <w:proofErr w:type="spellEnd"/>
      <w:r w:rsidRPr="00496541">
        <w:rPr>
          <w:rFonts w:ascii="Times New Roman" w:hAnsi="Times New Roman"/>
          <w:bCs/>
          <w:sz w:val="24"/>
          <w:szCs w:val="24"/>
        </w:rPr>
        <w:t xml:space="preserve"> (</w:t>
      </w:r>
      <w:r w:rsidRPr="00496541">
        <w:rPr>
          <w:rFonts w:ascii="Times New Roman" w:hAnsi="Times New Roman"/>
          <w:bCs/>
          <w:sz w:val="24"/>
          <w:szCs w:val="24"/>
          <w:lang w:val="en-US"/>
        </w:rPr>
        <w:t>CD MP3)</w:t>
      </w:r>
      <w:r w:rsidRPr="00496541">
        <w:rPr>
          <w:rFonts w:ascii="Times New Roman" w:hAnsi="Times New Roman"/>
          <w:bCs/>
          <w:sz w:val="24"/>
          <w:szCs w:val="24"/>
        </w:rPr>
        <w:t>;</w:t>
      </w:r>
    </w:p>
    <w:p w:rsidR="00137A65" w:rsidRPr="00496541" w:rsidRDefault="00137A65" w:rsidP="00591A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6541">
        <w:rPr>
          <w:rFonts w:ascii="Times New Roman" w:hAnsi="Times New Roman"/>
          <w:sz w:val="24"/>
          <w:szCs w:val="24"/>
        </w:rPr>
        <w:t xml:space="preserve">В процессе разработки программы учтены требования </w:t>
      </w:r>
      <w:proofErr w:type="spellStart"/>
      <w:r w:rsidRPr="00496541">
        <w:rPr>
          <w:rFonts w:ascii="Times New Roman" w:hAnsi="Times New Roman"/>
          <w:sz w:val="24"/>
          <w:szCs w:val="24"/>
        </w:rPr>
        <w:t>Федеральногогосударственного</w:t>
      </w:r>
      <w:proofErr w:type="spellEnd"/>
      <w:r w:rsidRPr="00496541">
        <w:rPr>
          <w:rFonts w:ascii="Times New Roman" w:hAnsi="Times New Roman"/>
          <w:sz w:val="24"/>
          <w:szCs w:val="24"/>
        </w:rPr>
        <w:t xml:space="preserve"> образовательного стандарта основного общего образования второго поколения (ФГОС ООО), наряду с основными положениями </w:t>
      </w:r>
      <w:proofErr w:type="spellStart"/>
      <w:r w:rsidRPr="00496541">
        <w:rPr>
          <w:rFonts w:ascii="Times New Roman" w:hAnsi="Times New Roman"/>
          <w:sz w:val="24"/>
          <w:szCs w:val="24"/>
        </w:rPr>
        <w:t>Концепциидуховно-нравственного</w:t>
      </w:r>
      <w:proofErr w:type="spellEnd"/>
      <w:r w:rsidRPr="00496541">
        <w:rPr>
          <w:rFonts w:ascii="Times New Roman" w:hAnsi="Times New Roman"/>
          <w:sz w:val="24"/>
          <w:szCs w:val="24"/>
        </w:rPr>
        <w:t xml:space="preserve"> развития и воспитания личности гражданина России, а также программы формирования универсальных учебных действий в основной школе. </w:t>
      </w:r>
    </w:p>
    <w:p w:rsidR="00591AB8" w:rsidRPr="00700E56" w:rsidRDefault="00591AB8" w:rsidP="00591A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pacing w:val="-1"/>
          <w:sz w:val="24"/>
          <w:szCs w:val="24"/>
          <w:lang w:eastAsia="ru-RU"/>
        </w:rPr>
      </w:pPr>
      <w:r w:rsidRPr="00700E5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Примечание: </w:t>
      </w:r>
      <w:proofErr w:type="gramStart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На основании положения МБОУ «</w:t>
      </w:r>
      <w:proofErr w:type="spellStart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Сармановская</w:t>
      </w:r>
      <w:proofErr w:type="spellEnd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Сармановская</w:t>
      </w:r>
      <w:proofErr w:type="spellEnd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СОШ» </w:t>
      </w:r>
      <w:proofErr w:type="spellStart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Сармановского</w:t>
      </w:r>
      <w:proofErr w:type="spellEnd"/>
      <w:r w:rsidR="00137626" w:rsidRPr="0013762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591AB8" w:rsidRPr="00591AB8" w:rsidRDefault="00591AB8" w:rsidP="00591A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В учебно-воспитательном процессе происходят существенные изменения, а именно: </w:t>
      </w:r>
      <w:r w:rsidRPr="00591AB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в общении между учителем и учениками на смену </w:t>
      </w:r>
      <w:r w:rsidRPr="00591A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авторитарного стиля приходит учебное сотрудни</w:t>
      </w: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чество / партнерство;</w:t>
      </w:r>
    </w:p>
    <w:p w:rsidR="00591AB8" w:rsidRPr="00591AB8" w:rsidRDefault="00591AB8" w:rsidP="00591A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 xml:space="preserve">парные и групповые формы работы доминируют  </w:t>
      </w:r>
      <w:r w:rsidRPr="00591AB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над </w:t>
      </w:r>
      <w:proofErr w:type="gramStart"/>
      <w:r w:rsidRPr="00591AB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фронтальными</w:t>
      </w:r>
      <w:proofErr w:type="gramEnd"/>
      <w:r w:rsidRPr="00591AB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;</w:t>
      </w:r>
    </w:p>
    <w:p w:rsidR="00591AB8" w:rsidRPr="00591AB8" w:rsidRDefault="00591AB8" w:rsidP="00591A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B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ученик и учитель в процессе обучения все время </w:t>
      </w: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ставятся в ситуацию выбора (текстов, упражне</w:t>
      </w: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591AB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ний, последовательности работы и др.), проявляя </w:t>
      </w: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самостоятельность в выборе того или иного до</w:t>
      </w: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  <w:t>полнительного материала в соответствии с пот</w:t>
      </w:r>
      <w:r w:rsidRPr="00591AB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 xml:space="preserve">ребностями и интересами учащихся, что придает </w:t>
      </w:r>
      <w:r w:rsidRPr="00591AB8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процессу обучения иностранным языкам личност</w:t>
      </w:r>
      <w:r w:rsidRPr="00591AB8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softHyphen/>
      </w:r>
      <w:r w:rsidRPr="00591AB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ный смысл;</w:t>
      </w:r>
    </w:p>
    <w:p w:rsidR="00591AB8" w:rsidRPr="00591AB8" w:rsidRDefault="00591AB8" w:rsidP="00591A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AB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последовательно развиваются у школьников реф</w:t>
      </w:r>
      <w:r w:rsidRPr="00591AB8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лексивные умения — умения видеть себя со сторо</w:t>
      </w:r>
      <w:r w:rsidRPr="00591AB8">
        <w:rPr>
          <w:rFonts w:ascii="Times New Roman" w:eastAsia="Times New Roman" w:hAnsi="Times New Roman"/>
          <w:sz w:val="24"/>
          <w:szCs w:val="24"/>
          <w:lang w:eastAsia="ru-RU"/>
        </w:rPr>
        <w:t xml:space="preserve">ны, самостоятельно оценивать свои возможности </w:t>
      </w:r>
      <w:r w:rsidRPr="00591AB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 потребности.</w:t>
      </w:r>
    </w:p>
    <w:p w:rsidR="00591AB8" w:rsidRPr="00591AB8" w:rsidRDefault="00591AB8" w:rsidP="00591AB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1AB8">
        <w:rPr>
          <w:rFonts w:ascii="Times New Roman" w:hAnsi="Times New Roman"/>
          <w:sz w:val="24"/>
          <w:szCs w:val="24"/>
        </w:rPr>
        <w:t xml:space="preserve">Более разнообразными становятся формы работы, среди которых предпочтения отдаются парно-групповой работе, проектной деятельности и ролевой игре,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</w:t>
      </w:r>
    </w:p>
    <w:p w:rsidR="007539A7" w:rsidRDefault="007539A7" w:rsidP="006671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509D" w:rsidRPr="00185B5F" w:rsidRDefault="00BF509D" w:rsidP="00BF509D">
      <w:pPr>
        <w:suppressAutoHyphens/>
        <w:spacing w:after="0" w:line="240" w:lineRule="auto"/>
        <w:ind w:firstLine="685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85B5F">
        <w:rPr>
          <w:rFonts w:ascii="Times New Roman" w:hAnsi="Times New Roman"/>
          <w:b/>
          <w:sz w:val="24"/>
          <w:szCs w:val="24"/>
          <w:lang w:eastAsia="ar-SA"/>
        </w:rPr>
        <w:lastRenderedPageBreak/>
        <w:t>Планируемые результаты изучения учебного предмета</w:t>
      </w:r>
    </w:p>
    <w:p w:rsidR="00BF509D" w:rsidRPr="009D6053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9D6053">
        <w:rPr>
          <w:rFonts w:ascii="Times New Roman" w:hAnsi="Times New Roman"/>
          <w:sz w:val="24"/>
          <w:szCs w:val="24"/>
        </w:rPr>
        <w:t xml:space="preserve">В данной программе в соответствии с требования Стандарта в структуре планируемых </w:t>
      </w:r>
      <w:r>
        <w:rPr>
          <w:rFonts w:ascii="Times New Roman" w:hAnsi="Times New Roman"/>
          <w:sz w:val="24"/>
          <w:szCs w:val="24"/>
        </w:rPr>
        <w:t xml:space="preserve">результатов </w:t>
      </w:r>
      <w:r w:rsidRPr="009D6053">
        <w:rPr>
          <w:rFonts w:ascii="Times New Roman" w:hAnsi="Times New Roman"/>
          <w:sz w:val="24"/>
          <w:szCs w:val="24"/>
        </w:rPr>
        <w:t xml:space="preserve">представлены </w:t>
      </w:r>
      <w:r w:rsidRPr="009D6053">
        <w:rPr>
          <w:rFonts w:ascii="Times New Roman" w:hAnsi="Times New Roman"/>
          <w:b/>
          <w:iCs/>
          <w:sz w:val="24"/>
          <w:szCs w:val="24"/>
        </w:rPr>
        <w:t xml:space="preserve">личностные </w:t>
      </w:r>
      <w:r w:rsidRPr="009D6053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9D6053">
        <w:rPr>
          <w:rFonts w:ascii="Times New Roman" w:hAnsi="Times New Roman"/>
          <w:b/>
          <w:iCs/>
          <w:sz w:val="24"/>
          <w:szCs w:val="24"/>
        </w:rPr>
        <w:t>метапредметные</w:t>
      </w:r>
      <w:r w:rsidRPr="009D6053">
        <w:rPr>
          <w:rFonts w:ascii="Times New Roman" w:hAnsi="Times New Roman"/>
          <w:sz w:val="24"/>
          <w:szCs w:val="24"/>
        </w:rPr>
        <w:t>результаты</w:t>
      </w:r>
      <w:proofErr w:type="spellEnd"/>
      <w:r w:rsidRPr="009D6053">
        <w:rPr>
          <w:rFonts w:ascii="Times New Roman" w:hAnsi="Times New Roman"/>
          <w:sz w:val="24"/>
          <w:szCs w:val="24"/>
        </w:rPr>
        <w:t xml:space="preserve">, поскольку их достижение обеспечивается всей совокупностью учебных предметов. Достижение </w:t>
      </w:r>
      <w:proofErr w:type="spellStart"/>
      <w:r w:rsidRPr="009D6053">
        <w:rPr>
          <w:rFonts w:ascii="Times New Roman" w:hAnsi="Times New Roman"/>
          <w:b/>
          <w:iCs/>
          <w:sz w:val="24"/>
          <w:szCs w:val="24"/>
        </w:rPr>
        <w:t>предметных</w:t>
      </w:r>
      <w:r w:rsidRPr="009D6053">
        <w:rPr>
          <w:rFonts w:ascii="Times New Roman" w:hAnsi="Times New Roman"/>
          <w:sz w:val="24"/>
          <w:szCs w:val="24"/>
        </w:rPr>
        <w:t>результатов</w:t>
      </w:r>
      <w:proofErr w:type="spellEnd"/>
      <w:r w:rsidRPr="009D6053">
        <w:rPr>
          <w:rFonts w:ascii="Times New Roman" w:hAnsi="Times New Roman"/>
          <w:sz w:val="24"/>
          <w:szCs w:val="24"/>
        </w:rPr>
        <w:t xml:space="preserve"> осуществляется за счет освоения предмета «Английский язык», поэтому предметные результаты также сгруппированы отдельно и даются в наиболее развернутой форме.</w:t>
      </w:r>
    </w:p>
    <w:p w:rsidR="00137A65" w:rsidRPr="00E025D3" w:rsidRDefault="00BF509D" w:rsidP="00E025D3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09D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137A65" w:rsidRPr="00BF509D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84185">
        <w:rPr>
          <w:rFonts w:ascii="Times New Roman" w:hAnsi="Times New Roman"/>
          <w:sz w:val="24"/>
          <w:szCs w:val="24"/>
        </w:rPr>
        <w:t xml:space="preserve">Под </w:t>
      </w:r>
      <w:r w:rsidRPr="00384185">
        <w:rPr>
          <w:rFonts w:ascii="Times New Roman" w:hAnsi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/>
          <w:sz w:val="24"/>
          <w:szCs w:val="24"/>
        </w:rPr>
        <w:t>освоения учебного пред</w:t>
      </w:r>
      <w:r w:rsidRPr="00384185">
        <w:rPr>
          <w:rFonts w:ascii="Times New Roman" w:hAnsi="Times New Roman"/>
          <w:sz w:val="24"/>
          <w:szCs w:val="24"/>
        </w:rPr>
        <w:t>мета понимается система ц</w:t>
      </w:r>
      <w:r>
        <w:rPr>
          <w:rFonts w:ascii="Times New Roman" w:hAnsi="Times New Roman"/>
          <w:sz w:val="24"/>
          <w:szCs w:val="24"/>
        </w:rPr>
        <w:t xml:space="preserve">енностных отношений обучающихся </w:t>
      </w:r>
      <w:r w:rsidRPr="00384185">
        <w:rPr>
          <w:rFonts w:ascii="Times New Roman" w:hAnsi="Times New Roman"/>
          <w:sz w:val="24"/>
          <w:szCs w:val="24"/>
        </w:rPr>
        <w:t xml:space="preserve">к себе, другим участникам образовательного процесса, самому образовательному процессу и его результатам. </w:t>
      </w:r>
      <w:r w:rsidR="00137A65" w:rsidRPr="00BF509D">
        <w:rPr>
          <w:rStyle w:val="c0"/>
          <w:rFonts w:ascii="Times New Roman" w:hAnsi="Times New Roman"/>
          <w:b/>
          <w:sz w:val="24"/>
          <w:szCs w:val="24"/>
        </w:rPr>
        <w:t>Личностные результаты</w:t>
      </w:r>
      <w:r w:rsidR="00137A65" w:rsidRPr="00BF509D">
        <w:rPr>
          <w:rStyle w:val="c0"/>
          <w:rFonts w:ascii="Times New Roman" w:hAnsi="Times New Roman"/>
          <w:sz w:val="24"/>
          <w:szCs w:val="24"/>
        </w:rPr>
        <w:t>, формируемые при</w:t>
      </w:r>
      <w:r w:rsidR="00BB5867" w:rsidRPr="00BF509D">
        <w:rPr>
          <w:rStyle w:val="c0"/>
          <w:rFonts w:ascii="Times New Roman" w:hAnsi="Times New Roman"/>
          <w:sz w:val="24"/>
          <w:szCs w:val="24"/>
        </w:rPr>
        <w:t xml:space="preserve"> изучении иностранного языка в 7</w:t>
      </w:r>
      <w:r w:rsidR="00137A65" w:rsidRPr="00BF509D">
        <w:rPr>
          <w:rStyle w:val="c0"/>
          <w:rFonts w:ascii="Times New Roman" w:hAnsi="Times New Roman"/>
          <w:sz w:val="24"/>
          <w:szCs w:val="24"/>
        </w:rPr>
        <w:t xml:space="preserve"> классе, следующие: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осознание возможностей самореализации средствами иностранного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стремление к совершенствованию собственной речевой культуры в целом;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формирование коммуникативной компетенции в межкультурной и межэтнической коммуникации;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 xml:space="preserve">• развитие таких качеств, как воля, целеустремленность, </w:t>
      </w:r>
      <w:proofErr w:type="spellStart"/>
      <w:r w:rsidRPr="00496541">
        <w:rPr>
          <w:rStyle w:val="c0"/>
        </w:rPr>
        <w:t>креативность</w:t>
      </w:r>
      <w:proofErr w:type="spellEnd"/>
      <w:r w:rsidRPr="00496541">
        <w:rPr>
          <w:rStyle w:val="c0"/>
        </w:rPr>
        <w:t xml:space="preserve">, инициативность, </w:t>
      </w:r>
      <w:proofErr w:type="spellStart"/>
      <w:r w:rsidRPr="00496541">
        <w:rPr>
          <w:rStyle w:val="c0"/>
        </w:rPr>
        <w:t>эмпатия</w:t>
      </w:r>
      <w:proofErr w:type="spellEnd"/>
      <w:r w:rsidRPr="00496541">
        <w:rPr>
          <w:rStyle w:val="c0"/>
        </w:rPr>
        <w:t>, трудолюбие, дисциплинированность;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rStyle w:val="c0"/>
        </w:rPr>
      </w:pPr>
      <w:r w:rsidRPr="00496541">
        <w:rPr>
          <w:rStyle w:val="c0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BF509D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F509D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BF509D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</w:p>
    <w:p w:rsidR="00BF509D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84185">
        <w:rPr>
          <w:rFonts w:ascii="Times New Roman" w:hAnsi="Times New Roman"/>
          <w:sz w:val="24"/>
          <w:szCs w:val="24"/>
        </w:rPr>
        <w:t xml:space="preserve">Под </w:t>
      </w:r>
      <w:proofErr w:type="spellStart"/>
      <w:r w:rsidRPr="00384185">
        <w:rPr>
          <w:rFonts w:ascii="Times New Roman" w:hAnsi="Times New Roman"/>
          <w:b/>
          <w:bCs/>
          <w:sz w:val="24"/>
          <w:szCs w:val="24"/>
        </w:rPr>
        <w:t>метапредметными</w:t>
      </w:r>
      <w:proofErr w:type="spellEnd"/>
      <w:r w:rsidRPr="00384185">
        <w:rPr>
          <w:rFonts w:ascii="Times New Roman" w:hAnsi="Times New Roman"/>
          <w:b/>
          <w:bCs/>
          <w:sz w:val="24"/>
          <w:szCs w:val="24"/>
        </w:rPr>
        <w:t xml:space="preserve"> результатами </w:t>
      </w:r>
      <w:r w:rsidRPr="00384185">
        <w:rPr>
          <w:rFonts w:ascii="Times New Roman" w:hAnsi="Times New Roman"/>
          <w:sz w:val="24"/>
          <w:szCs w:val="24"/>
        </w:rPr>
        <w:t xml:space="preserve">освоения </w:t>
      </w:r>
      <w:proofErr w:type="spellStart"/>
      <w:r w:rsidRPr="00384185">
        <w:rPr>
          <w:rFonts w:ascii="Times New Roman" w:hAnsi="Times New Roman"/>
          <w:sz w:val="24"/>
          <w:szCs w:val="24"/>
        </w:rPr>
        <w:t>учебногопредмета</w:t>
      </w:r>
      <w:proofErr w:type="spellEnd"/>
      <w:r w:rsidRPr="00384185">
        <w:rPr>
          <w:rFonts w:ascii="Times New Roman" w:hAnsi="Times New Roman"/>
          <w:sz w:val="24"/>
          <w:szCs w:val="24"/>
        </w:rPr>
        <w:t xml:space="preserve"> понимаются способы деятельности, применимые </w:t>
      </w:r>
      <w:proofErr w:type="spellStart"/>
      <w:r w:rsidRPr="00384185">
        <w:rPr>
          <w:rFonts w:ascii="Times New Roman" w:hAnsi="Times New Roman"/>
          <w:sz w:val="24"/>
          <w:szCs w:val="24"/>
        </w:rPr>
        <w:t>какв</w:t>
      </w:r>
      <w:proofErr w:type="spellEnd"/>
      <w:r w:rsidRPr="00384185">
        <w:rPr>
          <w:rFonts w:ascii="Times New Roman" w:hAnsi="Times New Roman"/>
          <w:sz w:val="24"/>
          <w:szCs w:val="24"/>
        </w:rPr>
        <w:t xml:space="preserve"> рамках образовательного процесса, так и при решении проблем в реальных жизненны</w:t>
      </w:r>
      <w:r>
        <w:rPr>
          <w:rFonts w:ascii="Times New Roman" w:hAnsi="Times New Roman"/>
          <w:sz w:val="24"/>
          <w:szCs w:val="24"/>
        </w:rPr>
        <w:t>х ситуациях, освоенные обучающи</w:t>
      </w:r>
      <w:r w:rsidRPr="00384185">
        <w:rPr>
          <w:rFonts w:ascii="Times New Roman" w:hAnsi="Times New Roman"/>
          <w:sz w:val="24"/>
          <w:szCs w:val="24"/>
        </w:rPr>
        <w:t xml:space="preserve">мися на базе одного, нескольких учебных предметов, </w:t>
      </w:r>
      <w:proofErr w:type="spellStart"/>
      <w:r w:rsidRPr="00384185">
        <w:rPr>
          <w:rFonts w:ascii="Times New Roman" w:hAnsi="Times New Roman"/>
          <w:sz w:val="24"/>
          <w:szCs w:val="24"/>
        </w:rPr>
        <w:t>которыевключают</w:t>
      </w:r>
      <w:proofErr w:type="spellEnd"/>
      <w:r w:rsidRPr="00384185">
        <w:rPr>
          <w:rFonts w:ascii="Times New Roman" w:hAnsi="Times New Roman"/>
          <w:sz w:val="24"/>
          <w:szCs w:val="24"/>
        </w:rPr>
        <w:t xml:space="preserve"> в себя:</w:t>
      </w:r>
    </w:p>
    <w:p w:rsidR="00BF509D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84185">
        <w:rPr>
          <w:rFonts w:ascii="Times New Roman" w:hAnsi="Times New Roman"/>
          <w:sz w:val="24"/>
          <w:szCs w:val="24"/>
        </w:rPr>
        <w:t xml:space="preserve"> а) освоение учащимися </w:t>
      </w:r>
      <w:r>
        <w:rPr>
          <w:rFonts w:ascii="Times New Roman" w:hAnsi="Times New Roman"/>
          <w:i/>
          <w:iCs/>
          <w:sz w:val="24"/>
          <w:szCs w:val="24"/>
        </w:rPr>
        <w:t>универсальных учеб</w:t>
      </w:r>
      <w:r w:rsidRPr="00384185">
        <w:rPr>
          <w:rFonts w:ascii="Times New Roman" w:hAnsi="Times New Roman"/>
          <w:i/>
          <w:iCs/>
          <w:sz w:val="24"/>
          <w:szCs w:val="24"/>
        </w:rPr>
        <w:t>ных действий (познават</w:t>
      </w:r>
      <w:r>
        <w:rPr>
          <w:rFonts w:ascii="Times New Roman" w:hAnsi="Times New Roman"/>
          <w:i/>
          <w:iCs/>
          <w:sz w:val="24"/>
          <w:szCs w:val="24"/>
        </w:rPr>
        <w:t>ельных, регулятивных, коммуника</w:t>
      </w:r>
      <w:r w:rsidRPr="00384185">
        <w:rPr>
          <w:rFonts w:ascii="Times New Roman" w:hAnsi="Times New Roman"/>
          <w:i/>
          <w:iCs/>
          <w:sz w:val="24"/>
          <w:szCs w:val="24"/>
        </w:rPr>
        <w:t>тивных)</w:t>
      </w:r>
      <w:r w:rsidRPr="00384185">
        <w:rPr>
          <w:rFonts w:ascii="Times New Roman" w:hAnsi="Times New Roman"/>
          <w:sz w:val="24"/>
          <w:szCs w:val="24"/>
        </w:rPr>
        <w:t>, обеспечивающ</w:t>
      </w:r>
      <w:r>
        <w:rPr>
          <w:rFonts w:ascii="Times New Roman" w:hAnsi="Times New Roman"/>
          <w:sz w:val="24"/>
          <w:szCs w:val="24"/>
        </w:rPr>
        <w:t>их овладение ключевыми компетен</w:t>
      </w:r>
      <w:r w:rsidRPr="00384185">
        <w:rPr>
          <w:rFonts w:ascii="Times New Roman" w:hAnsi="Times New Roman"/>
          <w:sz w:val="24"/>
          <w:szCs w:val="24"/>
        </w:rPr>
        <w:t xml:space="preserve">циями, составляющими основу умения учиться; </w:t>
      </w:r>
    </w:p>
    <w:p w:rsidR="00BF509D" w:rsidRPr="00384185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84185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384185">
        <w:rPr>
          <w:rFonts w:ascii="Times New Roman" w:hAnsi="Times New Roman"/>
          <w:sz w:val="24"/>
          <w:szCs w:val="24"/>
        </w:rPr>
        <w:t>освоениеучащимисямежпредметных</w:t>
      </w:r>
      <w:proofErr w:type="spellEnd"/>
      <w:r w:rsidRPr="00384185">
        <w:rPr>
          <w:rFonts w:ascii="Times New Roman" w:hAnsi="Times New Roman"/>
          <w:sz w:val="24"/>
          <w:szCs w:val="24"/>
        </w:rPr>
        <w:t xml:space="preserve"> понятий.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proofErr w:type="spellStart"/>
      <w:r w:rsidRPr="00496541">
        <w:rPr>
          <w:b/>
          <w:bCs/>
        </w:rPr>
        <w:t>Метапредметные</w:t>
      </w:r>
      <w:proofErr w:type="spellEnd"/>
      <w:r w:rsidRPr="00496541">
        <w:rPr>
          <w:b/>
          <w:bCs/>
        </w:rPr>
        <w:t xml:space="preserve"> результаты</w:t>
      </w:r>
      <w:r w:rsidRPr="00496541">
        <w:rPr>
          <w:bCs/>
        </w:rPr>
        <w:t xml:space="preserve"> в данном курсе развиваются главным образом благодаря развивающему аспекту иноязычного образования</w:t>
      </w:r>
      <w:r w:rsidRPr="00496541">
        <w:t>.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У учащихся основной школы будут развиты: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 положительное отношение к предмету и мотивация к дальнейшему овладению ИЯ:</w:t>
      </w:r>
    </w:p>
    <w:p w:rsidR="00137A65" w:rsidRPr="00496541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представление </w:t>
      </w:r>
      <w:proofErr w:type="spellStart"/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оИЯ</w:t>
      </w:r>
      <w:proofErr w:type="spellEnd"/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</w:t>
      </w:r>
      <w:proofErr w:type="gramStart"/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средстве</w:t>
      </w:r>
      <w:proofErr w:type="gramEnd"/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познания мира и других культур;</w:t>
      </w:r>
    </w:p>
    <w:p w:rsidR="00137A65" w:rsidRPr="00496541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осознание роли ИЯ в жизни современного общества и личности;</w:t>
      </w:r>
    </w:p>
    <w:p w:rsidR="00137A65" w:rsidRPr="00496541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осознание личностного смысла в изучен</w:t>
      </w:r>
      <w:proofErr w:type="gramStart"/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ии ИЯ</w:t>
      </w:r>
      <w:proofErr w:type="gramEnd"/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, понимание роли и значимости ИЯ для будущей профессии;</w:t>
      </w:r>
    </w:p>
    <w:p w:rsidR="00137A65" w:rsidRPr="00496541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Cs/>
          <w:sz w:val="24"/>
          <w:szCs w:val="24"/>
          <w:lang w:eastAsia="ru-RU"/>
        </w:rPr>
        <w:t>обогащение опыта межкультурного общения;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2) языковые способности: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 слуховой и зрительной дифференциации, к имитации</w:t>
      </w:r>
      <w:r w:rsidRPr="004965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 догадке, смысловой антиципации, к выявлению языковых закономерностей</w:t>
      </w:r>
      <w:r w:rsidRPr="004965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 выявлению главного и к логическому изложению;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sz w:val="24"/>
          <w:szCs w:val="24"/>
          <w:lang w:eastAsia="ru-RU"/>
        </w:rPr>
        <w:t>3) универсальные учебные действия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регулятивные:</w:t>
      </w:r>
    </w:p>
    <w:p w:rsidR="00137A65" w:rsidRPr="00496541" w:rsidRDefault="00137A65" w:rsidP="00E025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137A65" w:rsidRPr="00496541" w:rsidRDefault="00137A65" w:rsidP="00E025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137A65" w:rsidRPr="00496541" w:rsidRDefault="00137A65" w:rsidP="00E025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правильность выполнения учебной задачи, собственные возможности её решения; </w:t>
      </w:r>
    </w:p>
    <w:p w:rsidR="00137A65" w:rsidRPr="00496541" w:rsidRDefault="00137A65" w:rsidP="00E025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познавательные: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строить </w:t>
      </w:r>
      <w:proofErr w:type="gramStart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логическое рассуждение</w:t>
      </w:r>
      <w:proofErr w:type="gramEnd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, умозаключение (индуктивное, дедуктивное и по аналогии) и делать выводы; 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информационный поиск; в том числе с помощью компьютерных средств;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выделять, обобщать и фиксировать нужную информацию;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решать проблемы творческого и поискового характера;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работать, рационально организовывая свой труд в классе и дома;</w:t>
      </w:r>
    </w:p>
    <w:p w:rsidR="00137A65" w:rsidRPr="00496541" w:rsidRDefault="00137A65" w:rsidP="00E025D3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и оценивать результаты своей деятельности;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коммуникативные:</w:t>
      </w:r>
    </w:p>
    <w:p w:rsidR="00137A65" w:rsidRPr="00496541" w:rsidRDefault="00E025D3" w:rsidP="00E025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37A65" w:rsidRPr="00496541">
        <w:rPr>
          <w:rFonts w:ascii="Times New Roman" w:eastAsia="Times New Roman" w:hAnsi="Times New Roman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адекватно использовать речевые средства для дискуссии и аргументации своей позиции;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спрашивать, интересоваться чужим мнением и высказывать свое;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уметь обсуждать разные точки зрения и  способствовать выработке общей (групповой) позиции;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с помощью вопросов добывать недостающую информацию (познавательная инициативность);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проявлять уважительное отношение к партнерам, внимание к личности </w:t>
      </w:r>
      <w:proofErr w:type="gramStart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другого</w:t>
      </w:r>
      <w:proofErr w:type="gramEnd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37A65" w:rsidRPr="00496541" w:rsidRDefault="00137A65" w:rsidP="00E025D3">
      <w:pPr>
        <w:spacing w:after="0" w:line="240" w:lineRule="auto"/>
        <w:ind w:firstLine="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137A65" w:rsidRPr="00BF509D" w:rsidRDefault="00BF509D" w:rsidP="00BF50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4)</w:t>
      </w:r>
      <w:r w:rsidR="00137A65" w:rsidRPr="00BF509D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учебные умения: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поиска конкретной информации;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детального понимания содержания;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понимания основного содержания;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английскую речь на слух с целью полного понимания содержания;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общее содержание воспринимаемой на слух информации на АЯ;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английскую речь на слух с целью извлечения конкретной информации;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лексическими таблицами;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отношения между словами и предложениями внутри текста;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функциональными опорами при овладении диалогической речью;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кратко излагать содержание прочитанного или услышанного текста;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догадываться о значении новых слов по словообразовательным элементам, контексту;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иллюстрировать речь примерами, сопоставлять и противопоставлять факты;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речевые средства для объяснения причины, результата действия;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речевые средства для аргументации своей точки зрения;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работу по выполнению и защите творческого проекта;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англо-русским словарем: находить значение многозначных слов, фразовых глаголов;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пользоваться лингвострановедческим справочником;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переводить с русского языка на английский;</w:t>
      </w:r>
    </w:p>
    <w:p w:rsidR="00137A65" w:rsidRPr="00496541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различные способы запоминания слов </w:t>
      </w:r>
      <w:proofErr w:type="gramStart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 ИЯ;</w:t>
      </w:r>
    </w:p>
    <w:p w:rsidR="00137A65" w:rsidRPr="00E025D3" w:rsidRDefault="00137A65" w:rsidP="00E025D3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выполнятьтестывформатах</w:t>
      </w:r>
      <w:proofErr w:type="spellEnd"/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“Multiple choice”, True/False/Unstated”, “Matching”, “Fill in” </w:t>
      </w:r>
      <w:proofErr w:type="spellStart"/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идр</w:t>
      </w:r>
      <w:proofErr w:type="spellEnd"/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BF509D" w:rsidRDefault="00BF509D" w:rsidP="00BF509D">
      <w:pPr>
        <w:pStyle w:val="c1"/>
        <w:spacing w:before="0" w:beforeAutospacing="0" w:after="0" w:afterAutospacing="0"/>
        <w:jc w:val="center"/>
        <w:rPr>
          <w:rStyle w:val="c0"/>
        </w:rPr>
      </w:pPr>
      <w:r w:rsidRPr="00496541">
        <w:rPr>
          <w:rStyle w:val="c0"/>
          <w:b/>
        </w:rPr>
        <w:t>Предметные результаты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  <w:b/>
        </w:rPr>
        <w:t>Предметные результаты</w:t>
      </w:r>
      <w:r w:rsidRPr="00496541">
        <w:rPr>
          <w:rStyle w:val="c0"/>
        </w:rPr>
        <w:t xml:space="preserve"> освоения данной программы по иностранному языку выразится </w:t>
      </w:r>
      <w:proofErr w:type="gramStart"/>
      <w:r w:rsidRPr="00496541">
        <w:rPr>
          <w:rStyle w:val="c0"/>
        </w:rPr>
        <w:t>в</w:t>
      </w:r>
      <w:proofErr w:type="gramEnd"/>
      <w:r w:rsidRPr="00496541">
        <w:rPr>
          <w:rStyle w:val="c0"/>
        </w:rPr>
        <w:t>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А. В коммуникативной сфере (т. е. владении иностранным языком как средством общения)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  <w:u w:val="single"/>
        </w:rPr>
        <w:t>Речевая компетенция</w:t>
      </w:r>
      <w:r w:rsidRPr="00496541">
        <w:rPr>
          <w:rStyle w:val="c0"/>
        </w:rPr>
        <w:t xml:space="preserve"> в следующих видах речевой деятельности: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</w:rPr>
        <w:lastRenderedPageBreak/>
        <w:t> </w:t>
      </w:r>
      <w:proofErr w:type="gramStart"/>
      <w:r w:rsidRPr="00496541">
        <w:rPr>
          <w:rStyle w:val="c0"/>
          <w:b/>
        </w:rPr>
        <w:t>говорении</w:t>
      </w:r>
      <w:proofErr w:type="gramEnd"/>
      <w:r w:rsidRPr="00496541">
        <w:rPr>
          <w:rStyle w:val="c0"/>
          <w:b/>
        </w:rPr>
        <w:t>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рассказывать о себе, своей семье, друзьях, своих интересах и планах на будущее;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сообщать краткие сведения о своем городе/селе, о своей стране и странах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rStyle w:val="c0"/>
        </w:rPr>
      </w:pPr>
      <w:r w:rsidRPr="00496541">
        <w:rPr>
          <w:rStyle w:val="c0"/>
        </w:rPr>
        <w:t xml:space="preserve"> 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496541">
        <w:rPr>
          <w:rStyle w:val="c0"/>
        </w:rPr>
        <w:t>прочитанному</w:t>
      </w:r>
      <w:proofErr w:type="gramEnd"/>
      <w:r w:rsidRPr="00496541">
        <w:rPr>
          <w:rStyle w:val="c0"/>
        </w:rPr>
        <w:t>/услышанному, давать краткую характеристику персонажей;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proofErr w:type="spellStart"/>
      <w:r w:rsidRPr="00496541">
        <w:rPr>
          <w:rStyle w:val="c0"/>
          <w:b/>
        </w:rPr>
        <w:t>аудировании</w:t>
      </w:r>
      <w:proofErr w:type="spellEnd"/>
      <w:r w:rsidRPr="00496541">
        <w:rPr>
          <w:rStyle w:val="c0"/>
          <w:b/>
        </w:rPr>
        <w:t>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воспринимать на слух и полностью понимать речь учителя, одноклассников;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воспринимать на слух и выборочно понимать с опорой на языковую догадку, конте</w:t>
      </w:r>
      <w:proofErr w:type="gramStart"/>
      <w:r w:rsidRPr="00496541">
        <w:rPr>
          <w:rStyle w:val="c0"/>
        </w:rPr>
        <w:t>кст кр</w:t>
      </w:r>
      <w:proofErr w:type="gramEnd"/>
      <w:r w:rsidRPr="00496541">
        <w:rPr>
          <w:rStyle w:val="c0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  <w:b/>
        </w:rPr>
        <w:t> </w:t>
      </w:r>
      <w:proofErr w:type="gramStart"/>
      <w:r w:rsidRPr="00496541">
        <w:rPr>
          <w:rStyle w:val="c0"/>
          <w:b/>
        </w:rPr>
        <w:t>чтении</w:t>
      </w:r>
      <w:proofErr w:type="gramEnd"/>
      <w:r w:rsidRPr="00496541">
        <w:rPr>
          <w:rStyle w:val="c0"/>
          <w:b/>
        </w:rPr>
        <w:t>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читать аутентичные тексты разных жанров и стилей преимущественно с пониманием основного содержания;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читать аутентичные тексты с выборочным пониманием значимой/нужной/интересующей информации;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  <w:b/>
        </w:rPr>
        <w:t> письменной речи: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заполнять анкеты и формуляры;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  <w:u w:val="single"/>
        </w:rPr>
        <w:t>Языковая компетенция</w:t>
      </w:r>
      <w:r w:rsidRPr="00496541">
        <w:rPr>
          <w:rStyle w:val="c0"/>
        </w:rPr>
        <w:t xml:space="preserve"> (владение языковыми средствами):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применение правил написания слов, изученных в основной школе;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lastRenderedPageBreak/>
        <w:t>• знание основных способов словообразования (аффиксации, словосложения, конверсии);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</w:r>
      <w:proofErr w:type="spellStart"/>
      <w:proofErr w:type="gramStart"/>
      <w:r w:rsidRPr="00496541">
        <w:rPr>
          <w:rStyle w:val="c0"/>
        </w:rPr>
        <w:t>видо-временных</w:t>
      </w:r>
      <w:proofErr w:type="spellEnd"/>
      <w:proofErr w:type="gramEnd"/>
      <w:r w:rsidRPr="00496541">
        <w:rPr>
          <w:rStyle w:val="c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основных различий систем иностранного и русского/родного языков.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 xml:space="preserve">           </w:t>
      </w:r>
      <w:proofErr w:type="spellStart"/>
      <w:r w:rsidRPr="00496541">
        <w:rPr>
          <w:rStyle w:val="c0"/>
          <w:u w:val="single"/>
        </w:rPr>
        <w:t>Социокультурная</w:t>
      </w:r>
      <w:proofErr w:type="spellEnd"/>
      <w:r w:rsidRPr="00496541">
        <w:rPr>
          <w:rStyle w:val="c0"/>
          <w:u w:val="single"/>
        </w:rPr>
        <w:t xml:space="preserve"> компетенция</w:t>
      </w:r>
      <w:r w:rsidRPr="00496541">
        <w:rPr>
          <w:rStyle w:val="c0"/>
        </w:rPr>
        <w:t>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знакомство с образцами художественной, публицистической и научно-популярной литературы;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представление о сходстве и различиях в традициях своей страны и стран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понимание роли владения иностранными языками в современном мире.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  <w:u w:val="single"/>
        </w:rPr>
        <w:t>Компенсаторная компетенция</w:t>
      </w:r>
      <w:r w:rsidRPr="00496541">
        <w:rPr>
          <w:rStyle w:val="c0"/>
        </w:rPr>
        <w:t xml:space="preserve"> — умение выходить из трудного положения в условиях дефицита языковых сре</w:t>
      </w:r>
      <w:proofErr w:type="gramStart"/>
      <w:r w:rsidRPr="00496541">
        <w:rPr>
          <w:rStyle w:val="c0"/>
        </w:rPr>
        <w:t>дств пр</w:t>
      </w:r>
      <w:proofErr w:type="gramEnd"/>
      <w:r w:rsidRPr="00496541">
        <w:rPr>
          <w:rStyle w:val="c0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Б. В познавательной сфере:</w:t>
      </w:r>
    </w:p>
    <w:p w:rsidR="00137A65" w:rsidRPr="00496541" w:rsidRDefault="00137A65" w:rsidP="00137A65">
      <w:pPr>
        <w:pStyle w:val="c1"/>
        <w:numPr>
          <w:ilvl w:val="0"/>
          <w:numId w:val="19"/>
        </w:numPr>
        <w:spacing w:before="0" w:beforeAutospacing="0" w:after="0" w:afterAutospacing="0"/>
        <w:jc w:val="both"/>
      </w:pPr>
      <w:proofErr w:type="gramStart"/>
      <w:r w:rsidRPr="00496541">
        <w:rPr>
          <w:rStyle w:val="c0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137A65" w:rsidRPr="00496541" w:rsidRDefault="00137A65" w:rsidP="00137A65">
      <w:pPr>
        <w:pStyle w:val="c1"/>
        <w:numPr>
          <w:ilvl w:val="0"/>
          <w:numId w:val="18"/>
        </w:numPr>
        <w:spacing w:before="0" w:beforeAutospacing="0" w:after="0" w:afterAutospacing="0"/>
        <w:jc w:val="both"/>
      </w:pPr>
      <w:r w:rsidRPr="00496541">
        <w:rPr>
          <w:rStyle w:val="c0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496541">
        <w:rPr>
          <w:rStyle w:val="c0"/>
        </w:rPr>
        <w:t>аудирования</w:t>
      </w:r>
      <w:proofErr w:type="spellEnd"/>
      <w:r w:rsidRPr="00496541">
        <w:rPr>
          <w:rStyle w:val="c0"/>
        </w:rPr>
        <w:t xml:space="preserve"> в зависимости от коммуникативной задачи (читать/слушать текст с разной глубиной понимания);</w:t>
      </w:r>
    </w:p>
    <w:p w:rsidR="00137A65" w:rsidRPr="00496541" w:rsidRDefault="00137A65" w:rsidP="00137A65">
      <w:pPr>
        <w:pStyle w:val="c1"/>
        <w:numPr>
          <w:ilvl w:val="0"/>
          <w:numId w:val="17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действовать по образцу/аналогии при выполнении упражнений и составлении собственных высказываний в  пределах тематики основной школы;</w:t>
      </w:r>
    </w:p>
    <w:p w:rsidR="00137A65" w:rsidRPr="00496541" w:rsidRDefault="00137A65" w:rsidP="00137A65">
      <w:pPr>
        <w:pStyle w:val="c1"/>
        <w:numPr>
          <w:ilvl w:val="0"/>
          <w:numId w:val="16"/>
        </w:numPr>
        <w:spacing w:before="0" w:beforeAutospacing="0" w:after="0" w:afterAutospacing="0"/>
        <w:jc w:val="both"/>
      </w:pPr>
      <w:r w:rsidRPr="00496541">
        <w:rPr>
          <w:rStyle w:val="c0"/>
        </w:rPr>
        <w:t>готовность и умение осуществлять индивидуальную и совместную проектную работу;</w:t>
      </w:r>
    </w:p>
    <w:p w:rsidR="00137A65" w:rsidRPr="00496541" w:rsidRDefault="00137A65" w:rsidP="00137A65">
      <w:pPr>
        <w:pStyle w:val="c1"/>
        <w:numPr>
          <w:ilvl w:val="0"/>
          <w:numId w:val="15"/>
        </w:numPr>
        <w:spacing w:before="0" w:beforeAutospacing="0" w:after="0" w:afterAutospacing="0"/>
        <w:jc w:val="both"/>
      </w:pPr>
      <w:r w:rsidRPr="00496541">
        <w:rPr>
          <w:rStyle w:val="c0"/>
        </w:rPr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496541">
        <w:rPr>
          <w:rStyle w:val="c0"/>
        </w:rPr>
        <w:t>мультимедийными</w:t>
      </w:r>
      <w:proofErr w:type="spellEnd"/>
      <w:r w:rsidRPr="00496541">
        <w:rPr>
          <w:rStyle w:val="c0"/>
        </w:rPr>
        <w:t xml:space="preserve"> средствами);</w:t>
      </w:r>
    </w:p>
    <w:p w:rsidR="00137A65" w:rsidRPr="00496541" w:rsidRDefault="00137A65" w:rsidP="00137A65">
      <w:pPr>
        <w:pStyle w:val="c1"/>
        <w:numPr>
          <w:ilvl w:val="0"/>
          <w:numId w:val="14"/>
        </w:numPr>
        <w:spacing w:before="0" w:beforeAutospacing="0" w:after="0" w:afterAutospacing="0"/>
        <w:jc w:val="both"/>
      </w:pPr>
      <w:r w:rsidRPr="00496541">
        <w:rPr>
          <w:rStyle w:val="c0"/>
        </w:rPr>
        <w:t>владение способами и приемами дальнейшего самостоятельного изучения иностранных языков.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В. В ценностно-ориентационной сфере:</w:t>
      </w:r>
    </w:p>
    <w:p w:rsidR="00137A65" w:rsidRPr="00496541" w:rsidRDefault="00137A65" w:rsidP="00137A65">
      <w:pPr>
        <w:pStyle w:val="c1"/>
        <w:numPr>
          <w:ilvl w:val="0"/>
          <w:numId w:val="13"/>
        </w:numPr>
        <w:spacing w:before="0" w:beforeAutospacing="0" w:after="0" w:afterAutospacing="0"/>
        <w:jc w:val="both"/>
      </w:pPr>
      <w:r w:rsidRPr="00496541">
        <w:rPr>
          <w:rStyle w:val="c0"/>
        </w:rPr>
        <w:lastRenderedPageBreak/>
        <w:t>представление о языке как средстве выражения чувств, эмоций, основе культуры мышления;</w:t>
      </w:r>
    </w:p>
    <w:p w:rsidR="00137A65" w:rsidRPr="00496541" w:rsidRDefault="00137A65" w:rsidP="00137A65">
      <w:pPr>
        <w:pStyle w:val="c1"/>
        <w:numPr>
          <w:ilvl w:val="0"/>
          <w:numId w:val="12"/>
        </w:numPr>
        <w:spacing w:before="0" w:beforeAutospacing="0" w:after="0" w:afterAutospacing="0"/>
        <w:jc w:val="both"/>
      </w:pPr>
      <w:r w:rsidRPr="00496541">
        <w:rPr>
          <w:rStyle w:val="c0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137A65" w:rsidRPr="00496541" w:rsidRDefault="00137A65" w:rsidP="00137A65">
      <w:pPr>
        <w:pStyle w:val="c1"/>
        <w:numPr>
          <w:ilvl w:val="0"/>
          <w:numId w:val="11"/>
        </w:numPr>
        <w:spacing w:before="0" w:beforeAutospacing="0" w:after="0" w:afterAutospacing="0"/>
        <w:jc w:val="both"/>
      </w:pPr>
      <w:r w:rsidRPr="00496541">
        <w:rPr>
          <w:rStyle w:val="c0"/>
        </w:rPr>
        <w:t xml:space="preserve">представление о целостном </w:t>
      </w:r>
      <w:proofErr w:type="spellStart"/>
      <w:r w:rsidRPr="00496541">
        <w:rPr>
          <w:rStyle w:val="c0"/>
        </w:rPr>
        <w:t>полиязычном</w:t>
      </w:r>
      <w:proofErr w:type="spellEnd"/>
      <w:r w:rsidRPr="00496541">
        <w:rPr>
          <w:rStyle w:val="c0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137A65" w:rsidRPr="00496541" w:rsidRDefault="00137A65" w:rsidP="00137A65">
      <w:pPr>
        <w:pStyle w:val="c1"/>
        <w:numPr>
          <w:ilvl w:val="0"/>
          <w:numId w:val="10"/>
        </w:numPr>
        <w:spacing w:before="0" w:beforeAutospacing="0" w:after="0" w:afterAutospacing="0"/>
        <w:jc w:val="both"/>
      </w:pPr>
      <w:r w:rsidRPr="00496541">
        <w:rPr>
          <w:rStyle w:val="c0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496541">
        <w:rPr>
          <w:rStyle w:val="c0"/>
        </w:rPr>
        <w:t>мультимедийные</w:t>
      </w:r>
      <w:proofErr w:type="spellEnd"/>
      <w:r w:rsidRPr="00496541">
        <w:rPr>
          <w:rStyle w:val="c0"/>
        </w:rPr>
        <w:t>), так и через непосредственное участие в  школьных обменах, туристических поездках, молодежных форумах.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Г. В эстетической сфере:</w:t>
      </w:r>
    </w:p>
    <w:p w:rsidR="00137A65" w:rsidRPr="00496541" w:rsidRDefault="00137A65" w:rsidP="00137A65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496541">
        <w:rPr>
          <w:rStyle w:val="c0"/>
        </w:rPr>
        <w:t>владение элементарными средствами выражения чувств и эмоций на иностранном языке;</w:t>
      </w:r>
    </w:p>
    <w:p w:rsidR="00137A65" w:rsidRPr="00496541" w:rsidRDefault="00137A65" w:rsidP="00137A65">
      <w:pPr>
        <w:pStyle w:val="c1"/>
        <w:numPr>
          <w:ilvl w:val="0"/>
          <w:numId w:val="9"/>
        </w:numPr>
        <w:spacing w:before="0" w:beforeAutospacing="0" w:after="0" w:afterAutospacing="0"/>
        <w:jc w:val="both"/>
        <w:rPr>
          <w:rStyle w:val="c0"/>
        </w:rPr>
      </w:pPr>
      <w:r w:rsidRPr="00496541">
        <w:rPr>
          <w:rStyle w:val="c0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137A65" w:rsidRPr="00496541" w:rsidRDefault="00137A65" w:rsidP="00137A65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496541">
        <w:rPr>
          <w:rStyle w:val="c0"/>
        </w:rPr>
        <w:t>развитие чувства прекрасного в процессе обсуждения современных тенденций в живописи, музыке, литературе.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Д. В трудовой сфере:</w:t>
      </w:r>
    </w:p>
    <w:p w:rsidR="00137A65" w:rsidRPr="00496541" w:rsidRDefault="00137A65" w:rsidP="00137A65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рационально планировать свой учебный труд;</w:t>
      </w:r>
    </w:p>
    <w:p w:rsidR="00137A65" w:rsidRPr="00496541" w:rsidRDefault="00137A65" w:rsidP="00137A65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работать в соответствии с намеченным планом.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Е. В физической сфере:</w:t>
      </w:r>
    </w:p>
    <w:p w:rsidR="00137A65" w:rsidRPr="00496541" w:rsidRDefault="00137A65" w:rsidP="00137A65">
      <w:pPr>
        <w:pStyle w:val="a3"/>
        <w:numPr>
          <w:ilvl w:val="0"/>
          <w:numId w:val="7"/>
        </w:numPr>
        <w:spacing w:line="240" w:lineRule="auto"/>
        <w:jc w:val="both"/>
        <w:rPr>
          <w:rStyle w:val="c0"/>
          <w:rFonts w:ascii="Times New Roman" w:hAnsi="Times New Roman"/>
          <w:sz w:val="24"/>
          <w:szCs w:val="24"/>
        </w:rPr>
      </w:pPr>
      <w:r w:rsidRPr="00496541">
        <w:rPr>
          <w:rStyle w:val="c0"/>
          <w:rFonts w:ascii="Times New Roman" w:hAnsi="Times New Roman"/>
          <w:sz w:val="24"/>
          <w:szCs w:val="24"/>
        </w:rPr>
        <w:t>стремление вести здоровый образ жизни (режим труда и отдыха, питание, спорт, фитнес);</w:t>
      </w:r>
    </w:p>
    <w:p w:rsidR="00137A65" w:rsidRPr="00496541" w:rsidRDefault="00137A65" w:rsidP="00137A6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6541">
        <w:rPr>
          <w:rFonts w:ascii="Times New Roman" w:eastAsia="Times New Roman" w:hAnsi="Times New Roman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496541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Pr="00496541">
        <w:rPr>
          <w:rFonts w:ascii="Times New Roman" w:eastAsia="Times New Roman" w:hAnsi="Times New Roman"/>
          <w:sz w:val="24"/>
          <w:szCs w:val="24"/>
        </w:rPr>
        <w:t xml:space="preserve"> режима дня;</w:t>
      </w:r>
    </w:p>
    <w:p w:rsidR="00137A65" w:rsidRPr="00B90063" w:rsidRDefault="00137A65" w:rsidP="00137A6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безопасности.</w:t>
      </w:r>
    </w:p>
    <w:p w:rsidR="00E025D3" w:rsidRDefault="00E025D3" w:rsidP="00E025D3">
      <w:pPr>
        <w:pStyle w:val="a3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5D3" w:rsidRPr="00E025D3" w:rsidRDefault="00E025D3" w:rsidP="00E025D3">
      <w:pPr>
        <w:pStyle w:val="a3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proofErr w:type="gramStart"/>
      <w:r w:rsidRPr="00E025D3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</w:t>
      </w:r>
      <w:proofErr w:type="spellEnd"/>
      <w:r w:rsidRPr="00E025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тематическое</w:t>
      </w:r>
      <w:proofErr w:type="gramEnd"/>
      <w:r w:rsidRPr="00E025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планирование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3402"/>
        <w:gridCol w:w="2835"/>
      </w:tblGrid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курса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Unit</w:t>
            </w: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 Школа. Обучение в школе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 и образование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Unit 2</w:t>
            </w: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Язык мира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– язык планеты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Unit</w:t>
            </w: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 Некоторые факты об англо-говорящем мире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Англоговорящие</w:t>
            </w:r>
            <w:proofErr w:type="spellEnd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страны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Unit</w:t>
            </w:r>
            <w:proofErr w:type="spellEnd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 Живые существа вокруг нас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Животные и растения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Unit</w:t>
            </w:r>
            <w:proofErr w:type="spellEnd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5. Основы экологии.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Unit</w:t>
            </w:r>
            <w:proofErr w:type="spellEnd"/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6. Здоровый образ жизни</w:t>
            </w:r>
            <w:r w:rsidRPr="00E02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</w:t>
            </w:r>
          </w:p>
        </w:tc>
        <w:tc>
          <w:tcPr>
            <w:tcW w:w="2835" w:type="dxa"/>
          </w:tcPr>
          <w:p w:rsidR="00E025D3" w:rsidRPr="00E025D3" w:rsidRDefault="00BD1128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E025D3" w:rsidRPr="00E025D3" w:rsidTr="00E025D3">
        <w:tc>
          <w:tcPr>
            <w:tcW w:w="4678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</w:tcPr>
          <w:p w:rsidR="00E025D3" w:rsidRPr="00E025D3" w:rsidRDefault="00E025D3" w:rsidP="00E025D3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137A65" w:rsidRDefault="00137A65" w:rsidP="00137A65">
      <w:pPr>
        <w:pStyle w:val="a3"/>
        <w:spacing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65F7" w:rsidRPr="001365F7" w:rsidRDefault="001365F7" w:rsidP="001365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65F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Содержание </w:t>
      </w:r>
      <w:proofErr w:type="spellStart"/>
      <w:r w:rsidR="00A52E89" w:rsidRPr="00A52E8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программы</w:t>
      </w:r>
      <w:r w:rsidRPr="001365F7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учебного</w:t>
      </w:r>
      <w:proofErr w:type="spellEnd"/>
      <w:r w:rsidRPr="001365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предмета</w:t>
      </w:r>
    </w:p>
    <w:p w:rsidR="001365F7" w:rsidRPr="000811E9" w:rsidRDefault="001365F7" w:rsidP="001365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a"/>
        <w:tblW w:w="15134" w:type="dxa"/>
        <w:tblLayout w:type="fixed"/>
        <w:tblLook w:val="04A0"/>
      </w:tblPr>
      <w:tblGrid>
        <w:gridCol w:w="2235"/>
        <w:gridCol w:w="11481"/>
        <w:gridCol w:w="1418"/>
      </w:tblGrid>
      <w:tr w:rsidR="001365F7" w:rsidRPr="001365F7" w:rsidTr="00244E9F">
        <w:tc>
          <w:tcPr>
            <w:tcW w:w="2235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Название раздела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Краткое содержание</w:t>
            </w:r>
          </w:p>
        </w:tc>
        <w:tc>
          <w:tcPr>
            <w:tcW w:w="1418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Количество часов</w:t>
            </w:r>
          </w:p>
        </w:tc>
      </w:tr>
      <w:tr w:rsidR="001365F7" w:rsidRPr="001365F7" w:rsidTr="00244E9F">
        <w:tc>
          <w:tcPr>
            <w:tcW w:w="2235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Раздел 1. Школа. Обучение в школе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Описание школы. Первый день в школе. Американская традиция. Образование в Англ</w:t>
            </w:r>
            <w:proofErr w:type="gram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ии и Уэ</w:t>
            </w:r>
            <w:proofErr w:type="gram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льсе. Образование в России. Школьные предметы. Американский учебный год. 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 материал: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proofErr w:type="gramStart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Countable ,Uncountable</w:t>
            </w:r>
            <w:proofErr w:type="gram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nouns/ Partition / Nouns used only in the plural/| Articles with nouns like school, church, hospital.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1365F7" w:rsidRPr="001365F7" w:rsidRDefault="00E025D3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  <w:r w:rsidR="001365F7"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1365F7" w:rsidRPr="001365F7" w:rsidTr="00244E9F">
        <w:tc>
          <w:tcPr>
            <w:tcW w:w="2235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Раздел 2. Язык мира.  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Изучение английского языка. Причины изучения английского языка. Варианты английского языка. Английский – язык планеты. Словари и 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иформация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в них. Важность языков в разные времена.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Грамматическийматериал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Modal verbs / Grammar in context / Uncountable nouns / Some, any</w:t>
            </w:r>
          </w:p>
        </w:tc>
        <w:tc>
          <w:tcPr>
            <w:tcW w:w="1418" w:type="dxa"/>
          </w:tcPr>
          <w:p w:rsidR="001365F7" w:rsidRPr="001365F7" w:rsidRDefault="001365F7" w:rsidP="00E025D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="00E025D3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1365F7" w:rsidRPr="001365F7" w:rsidTr="00244E9F">
        <w:tc>
          <w:tcPr>
            <w:tcW w:w="2235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Раздел 3. Некоторые факты об англо-говорящем мире.   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США – страна 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мигрантов</w:t>
            </w:r>
            <w:proofErr w:type="gram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.г</w:t>
            </w:r>
            <w:proofErr w:type="spellEnd"/>
            <w:proofErr w:type="gram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Нью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Йорк. География США. г</w:t>
            </w:r>
            <w:proofErr w:type="gram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.В</w:t>
            </w:r>
            <w:proofErr w:type="gram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ашингтон.  География Австралии. 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Канбера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и Сидней – большие города Австралии. Природа и животные Австралии.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Грамматическийматериал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Grammar in context/ Number/ Article “the” with the names of the places / Zero Conditional/ Adjectives / Reflexive Pronouns /Suffixes</w:t>
            </w:r>
          </w:p>
        </w:tc>
        <w:tc>
          <w:tcPr>
            <w:tcW w:w="1418" w:type="dxa"/>
          </w:tcPr>
          <w:p w:rsidR="001365F7" w:rsidRPr="001365F7" w:rsidRDefault="001365F7" w:rsidP="006522B9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="006522B9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1365F7" w:rsidRPr="001365F7" w:rsidTr="00244E9F">
        <w:tc>
          <w:tcPr>
            <w:tcW w:w="2235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Раздел 4. Живые существа вокруг нас.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Птицы нашей планеты. Язык птиц. Растения и животные. Человекообразные обезьяны в  мире животных. Флора и фауна Британских островов. Растительный и животный мир России.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Грамматическийматериал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The third forms of some irregular verbs/ Articles with the words other and others /Present Perfect Progressive to describe actions started in the past and going on at the moment of speech/ Present perfect progressive to describe actions started in the past and finished just before the moment of speech/ Since, for and other markers of present perfect progressive/ Past Simple in the clauses introduced by the preposition since/ Pronouns someone, everyone, anyone, no one. </w:t>
            </w:r>
          </w:p>
        </w:tc>
        <w:tc>
          <w:tcPr>
            <w:tcW w:w="1418" w:type="dxa"/>
          </w:tcPr>
          <w:p w:rsidR="001365F7" w:rsidRPr="001365F7" w:rsidRDefault="001365F7" w:rsidP="00E025D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="00E025D3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1365F7" w:rsidRPr="001365F7" w:rsidTr="00244E9F">
        <w:tc>
          <w:tcPr>
            <w:tcW w:w="2235" w:type="dxa"/>
          </w:tcPr>
          <w:p w:rsidR="001365F7" w:rsidRPr="001365F7" w:rsidRDefault="0025008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Раздел 5. Основы экологии.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Национальные парки России. Что такое экология. Окружающая среда и загрязнения. Климат в мире. 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Экологическиеорганизации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.  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Спасти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В</w:t>
            </w: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селенную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.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proofErr w:type="spellStart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Грамматическийматериал</w:t>
            </w:r>
            <w:proofErr w:type="spellEnd"/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Present perfect of the verbs know, have, be, want, love, own to describe actions started in the past and going on at the moment of speech/ Reflexive pronouns/ Verbs used with and without reflexive pronouns/ Present perfect versus present perfect progressive. </w:t>
            </w:r>
          </w:p>
        </w:tc>
        <w:tc>
          <w:tcPr>
            <w:tcW w:w="1418" w:type="dxa"/>
          </w:tcPr>
          <w:p w:rsidR="001365F7" w:rsidRPr="001365F7" w:rsidRDefault="001365F7" w:rsidP="00E025D3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="00E025D3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1365F7" w:rsidRPr="001365F7" w:rsidTr="00244E9F">
        <w:tc>
          <w:tcPr>
            <w:tcW w:w="2235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Раздел 6. Здоровый образ жизни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1481" w:type="dxa"/>
          </w:tcPr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Экология человека. Вред нездорового питания. Здоровое питание. Поддержание формы. Прожить долгую жизнь. Наши болезни. Посещение доктора. Люди инвалиды. Здоровый способ путешествия.</w:t>
            </w:r>
          </w:p>
          <w:p w:rsidR="001365F7" w:rsidRPr="001365F7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 материал:</w:t>
            </w:r>
          </w:p>
          <w:p w:rsidR="001365F7" w:rsidRPr="00E025D3" w:rsidRDefault="001365F7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Exclamatory sentences with what and how/ Articles with nouns in exclamatory sentences/ Articles with some nouns denoting pain.</w:t>
            </w:r>
          </w:p>
        </w:tc>
        <w:tc>
          <w:tcPr>
            <w:tcW w:w="1418" w:type="dxa"/>
          </w:tcPr>
          <w:p w:rsidR="001365F7" w:rsidRPr="001365F7" w:rsidRDefault="006522B9" w:rsidP="00244E9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26</w:t>
            </w:r>
            <w:r w:rsidR="001365F7"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</w:tbl>
    <w:p w:rsidR="003F3DFC" w:rsidRPr="003F3DFC" w:rsidRDefault="003F3DFC" w:rsidP="003F3DFC">
      <w:pPr>
        <w:spacing w:after="0" w:line="240" w:lineRule="auto"/>
        <w:jc w:val="center"/>
        <w:rPr>
          <w:rFonts w:ascii="Times New Roman" w:hAnsi="Times New Roman"/>
          <w:b/>
        </w:rPr>
      </w:pPr>
      <w:r w:rsidRPr="003F3DFC">
        <w:rPr>
          <w:rFonts w:ascii="Times New Roman" w:hAnsi="Times New Roman"/>
          <w:b/>
        </w:rPr>
        <w:lastRenderedPageBreak/>
        <w:t xml:space="preserve">Календарно-тематическое планирование по учебнику </w:t>
      </w:r>
    </w:p>
    <w:p w:rsidR="003F3DFC" w:rsidRPr="003F3DFC" w:rsidRDefault="003F3DFC" w:rsidP="003F3DFC">
      <w:pPr>
        <w:spacing w:after="0" w:line="240" w:lineRule="auto"/>
        <w:jc w:val="center"/>
        <w:rPr>
          <w:rFonts w:ascii="Times New Roman" w:hAnsi="Times New Roman"/>
          <w:b/>
        </w:rPr>
      </w:pPr>
      <w:r w:rsidRPr="003F3DFC">
        <w:rPr>
          <w:rFonts w:ascii="Times New Roman" w:hAnsi="Times New Roman"/>
          <w:b/>
        </w:rPr>
        <w:t>Английский язык (</w:t>
      </w:r>
      <w:proofErr w:type="spellStart"/>
      <w:r w:rsidRPr="003F3DFC">
        <w:rPr>
          <w:rFonts w:ascii="Times New Roman" w:hAnsi="Times New Roman"/>
          <w:b/>
          <w:lang w:val="en-US"/>
        </w:rPr>
        <w:t>RainbowEnglish</w:t>
      </w:r>
      <w:proofErr w:type="spellEnd"/>
      <w:r w:rsidRPr="003F3DFC">
        <w:rPr>
          <w:rFonts w:ascii="Times New Roman" w:hAnsi="Times New Roman"/>
          <w:b/>
        </w:rPr>
        <w:t xml:space="preserve">) 7класс. </w:t>
      </w:r>
    </w:p>
    <w:p w:rsidR="003F3DFC" w:rsidRPr="003F3DFC" w:rsidRDefault="003F3DFC" w:rsidP="003F3DFC">
      <w:pPr>
        <w:spacing w:after="0" w:line="240" w:lineRule="auto"/>
        <w:jc w:val="center"/>
        <w:rPr>
          <w:rFonts w:ascii="Times New Roman" w:hAnsi="Times New Roman"/>
          <w:b/>
        </w:rPr>
      </w:pPr>
      <w:r w:rsidRPr="003F3DFC">
        <w:rPr>
          <w:rFonts w:ascii="Times New Roman" w:hAnsi="Times New Roman"/>
          <w:b/>
        </w:rPr>
        <w:t>Авторы: О.В.Афанасьева, И.В.Михеева, К.М. Баранова (3 часа в неделю)</w:t>
      </w:r>
    </w:p>
    <w:tbl>
      <w:tblPr>
        <w:tblW w:w="642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9"/>
        <w:gridCol w:w="3963"/>
        <w:gridCol w:w="6763"/>
        <w:gridCol w:w="24"/>
        <w:gridCol w:w="28"/>
        <w:gridCol w:w="990"/>
        <w:gridCol w:w="20"/>
        <w:gridCol w:w="990"/>
        <w:gridCol w:w="8"/>
        <w:gridCol w:w="12"/>
        <w:gridCol w:w="836"/>
        <w:gridCol w:w="8"/>
        <w:gridCol w:w="20"/>
        <w:gridCol w:w="808"/>
        <w:gridCol w:w="43"/>
        <w:gridCol w:w="8"/>
        <w:gridCol w:w="4208"/>
      </w:tblGrid>
      <w:tr w:rsidR="003F3DFC" w:rsidRPr="003F3DFC" w:rsidTr="00622C7A">
        <w:trPr>
          <w:gridAfter w:val="1"/>
          <w:wAfter w:w="1067" w:type="pct"/>
          <w:trHeight w:val="375"/>
        </w:trPr>
        <w:tc>
          <w:tcPr>
            <w:tcW w:w="251" w:type="pct"/>
            <w:vMerge w:val="restar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1005" w:type="pct"/>
            <w:vMerge w:val="restar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Изучаемый раздел, тема урока </w:t>
            </w:r>
          </w:p>
        </w:tc>
        <w:tc>
          <w:tcPr>
            <w:tcW w:w="1728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Основные виды учебной деятельности </w:t>
            </w:r>
          </w:p>
        </w:tc>
        <w:tc>
          <w:tcPr>
            <w:tcW w:w="9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Календарные сроки </w:t>
            </w: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Merge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5" w:type="pct"/>
            <w:vMerge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8" w:type="pct"/>
            <w:gridSpan w:val="3"/>
            <w:vMerge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2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план</w:t>
            </w:r>
          </w:p>
        </w:tc>
        <w:tc>
          <w:tcPr>
            <w:tcW w:w="437" w:type="pct"/>
            <w:gridSpan w:val="6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факт</w:t>
            </w: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8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2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FC" w:rsidRPr="003F3DFC" w:rsidRDefault="00BC3BD1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            Б</w:t>
            </w:r>
            <w:r w:rsidR="003F3DFC" w:rsidRPr="003F3DFC">
              <w:rPr>
                <w:rFonts w:ascii="Times New Roman" w:hAnsi="Times New Roman"/>
              </w:rPr>
              <w:tab/>
            </w:r>
          </w:p>
        </w:tc>
        <w:tc>
          <w:tcPr>
            <w:tcW w:w="437" w:type="pct"/>
            <w:gridSpan w:val="6"/>
            <w:tcBorders>
              <w:right w:val="single" w:sz="4" w:space="0" w:color="auto"/>
            </w:tcBorders>
          </w:tcPr>
          <w:p w:rsidR="003F3DFC" w:rsidRPr="003F3DFC" w:rsidRDefault="00BC3BD1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3F3DFC" w:rsidRPr="003F3DFC">
              <w:rPr>
                <w:rFonts w:ascii="Times New Roman" w:hAnsi="Times New Roman"/>
              </w:rPr>
              <w:t xml:space="preserve">                   </w:t>
            </w:r>
            <w:r>
              <w:rPr>
                <w:rFonts w:ascii="Times New Roman" w:hAnsi="Times New Roman"/>
              </w:rPr>
              <w:t>Б</w:t>
            </w:r>
          </w:p>
        </w:tc>
      </w:tr>
      <w:tr w:rsidR="003F3DFC" w:rsidRPr="003F3DFC" w:rsidTr="00622C7A">
        <w:trPr>
          <w:gridAfter w:val="1"/>
          <w:wAfter w:w="1067" w:type="pct"/>
          <w:trHeight w:val="516"/>
        </w:trPr>
        <w:tc>
          <w:tcPr>
            <w:tcW w:w="3933" w:type="pct"/>
            <w:gridSpan w:val="16"/>
            <w:tcBorders>
              <w:right w:val="single" w:sz="4" w:space="0" w:color="auto"/>
            </w:tcBorders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>Unit 1.  Schools and schooling.             Part 1.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F3DFC">
              <w:rPr>
                <w:rFonts w:ascii="Times New Roman" w:hAnsi="Times New Roman"/>
                <w:b/>
              </w:rPr>
              <w:t>1 четверть</w:t>
            </w: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1/1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Первый день в школе.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Прослушивают   диалог  и выбирают правильные варианты. Читают текст и составляют вопросы. Работают индивидуально и в парах, задавая вопросы о прошлом лете.</w:t>
            </w:r>
          </w:p>
        </w:tc>
        <w:tc>
          <w:tcPr>
            <w:tcW w:w="256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2/2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Исчисляемые и неисчисляемые существительные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Прослушивают тексты и соотносят их с предложениями. Читают текст и задают вопросы и отвечают на них. Соотносят предложения с картинками. </w:t>
            </w:r>
          </w:p>
        </w:tc>
        <w:tc>
          <w:tcPr>
            <w:tcW w:w="25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3/3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Существительное.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предложения и соотносят их названия городов с картинками. Читают  текст, отвечают на вопросы к нему. 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7.09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4/4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текста «Школы в Англии и в Уэльсе».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Отвечают на вопросы. Слушают  текст  и выбирают верные варианты. Составляют диалоги. Читают тексты, подбирают подходящие заголовки.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302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5/5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Отсутствие артикля в словосочетаниях.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Прослушивают текст, выбирают правильные и неправильные утверждения. Читают текст, подбирают верные утверждения к нему. 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6/6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Входной тест.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Введение фраз школьного обихода.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 тексты и соотносят их с картинками. Читают текст, отвечают на вопросы. Практикуют с исчисляемыми и неисчисляемыми существительными.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7/7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Словообразование.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и выбирают правильные предложения. Образуют прилагательные и глаголы из существительных. Читают текст и подбирают название к нему. Отвечают на вопросы к тексту.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16.09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292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8/8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текста «Единственные дети».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 и выполняют тест к нему. Отвечают на вопросы и </w:t>
            </w:r>
            <w:proofErr w:type="gramStart"/>
            <w:r w:rsidRPr="003F3DFC">
              <w:rPr>
                <w:rFonts w:ascii="Times New Roman" w:hAnsi="Times New Roman"/>
              </w:rPr>
              <w:t>высказывают свое отношение</w:t>
            </w:r>
            <w:proofErr w:type="gramEnd"/>
            <w:r w:rsidRPr="003F3DFC">
              <w:rPr>
                <w:rFonts w:ascii="Times New Roman" w:hAnsi="Times New Roman"/>
              </w:rPr>
              <w:t xml:space="preserve"> к нему.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411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9/9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Название учебных предметов и наук с буквой –</w:t>
            </w:r>
            <w:r w:rsidRPr="003F3DFC">
              <w:rPr>
                <w:rFonts w:ascii="Times New Roman" w:hAnsi="Times New Roman"/>
                <w:lang w:val="en-US"/>
              </w:rPr>
              <w:t>s</w:t>
            </w:r>
            <w:r w:rsidRPr="003F3DFC">
              <w:rPr>
                <w:rFonts w:ascii="Times New Roman" w:hAnsi="Times New Roman"/>
              </w:rPr>
              <w:t xml:space="preserve"> на конце.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выполняют задание к нему.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текст и выбирают заголовки.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задания на грамматику.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416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10/10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Подготовка к контрольной работе по теме «Школа. Обучение в школе».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 xml:space="preserve">Step </w:t>
            </w:r>
            <w:r w:rsidRPr="003F3DFC">
              <w:rPr>
                <w:rFonts w:ascii="Times New Roman" w:hAnsi="Times New Roman"/>
              </w:rPr>
              <w:t>10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Рассказывают о своих путешествиях во время летних каникул. В парах составляют диалоги.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23.09</w:t>
            </w:r>
          </w:p>
        </w:tc>
        <w:tc>
          <w:tcPr>
            <w:tcW w:w="21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408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11/11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Самостоятельная работа №1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408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12/12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Анализируют свои ошибки, находят правила для их исправления в учебнике.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Выполняют упражнения  </w:t>
            </w:r>
            <w:proofErr w:type="gramStart"/>
            <w:r w:rsidRPr="003F3DFC">
              <w:rPr>
                <w:rFonts w:ascii="Times New Roman" w:hAnsi="Times New Roman"/>
              </w:rPr>
              <w:t>на те</w:t>
            </w:r>
            <w:proofErr w:type="gramEnd"/>
            <w:r w:rsidRPr="003F3DFC">
              <w:rPr>
                <w:rFonts w:ascii="Times New Roman" w:hAnsi="Times New Roman"/>
              </w:rPr>
              <w:t xml:space="preserve"> же  правила (в паре: сильный и слабый ученики)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 Самостоятельно оценивают свои учебные достижения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3F3DFC" w:rsidRPr="003F3DFC">
              <w:rPr>
                <w:rFonts w:ascii="Times New Roman" w:hAnsi="Times New Roman"/>
              </w:rPr>
              <w:t>.09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28.09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415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13/13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Пишут диктант на лексический материал блока.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14/14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Проектная работа «Школа».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проектную работу про одну из школ Англии.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503F3E" w:rsidTr="00622C7A">
        <w:trPr>
          <w:gridAfter w:val="1"/>
          <w:wAfter w:w="1067" w:type="pct"/>
        </w:trPr>
        <w:tc>
          <w:tcPr>
            <w:tcW w:w="3933" w:type="pct"/>
            <w:gridSpan w:val="16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>Unit 2The language of the world</w:t>
            </w: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15/15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Английский – язык планеты.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721" w:type="pct"/>
            <w:gridSpan w:val="2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 и соотносят его с предложениями в упражнении, заполняют пропуски в предложениях. </w:t>
            </w:r>
          </w:p>
        </w:tc>
        <w:tc>
          <w:tcPr>
            <w:tcW w:w="263" w:type="pct"/>
            <w:gridSpan w:val="3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5.10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1</w:t>
            </w:r>
            <w:r w:rsidRPr="003F3DFC">
              <w:rPr>
                <w:rFonts w:ascii="Times New Roman" w:hAnsi="Times New Roman"/>
              </w:rPr>
              <w:t>6/16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Интернациональные слова.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721" w:type="pct"/>
            <w:gridSpan w:val="2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 и соотносят его с предложениями в упражнении, заполняют пропуски в предложениях. </w:t>
            </w:r>
          </w:p>
        </w:tc>
        <w:tc>
          <w:tcPr>
            <w:tcW w:w="263" w:type="pct"/>
            <w:gridSpan w:val="3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1"/>
          <w:wAfter w:w="1067" w:type="pct"/>
          <w:trHeight w:val="566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17/17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Достопримечательности стран.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721" w:type="pct"/>
            <w:gridSpan w:val="2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 и соотносят его с предложениями в упражнении, заполняют пропуски в предложениях. </w:t>
            </w:r>
          </w:p>
        </w:tc>
        <w:tc>
          <w:tcPr>
            <w:tcW w:w="263" w:type="pct"/>
            <w:gridSpan w:val="3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18/18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текста «Как развивался английский язык».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Прослушивают текст с поиском заданной информации и отвечают на вопрос. Описывают местоположение </w:t>
            </w:r>
            <w:proofErr w:type="gramStart"/>
            <w:r w:rsidRPr="003F3DFC">
              <w:rPr>
                <w:rFonts w:ascii="Times New Roman" w:hAnsi="Times New Roman"/>
              </w:rPr>
              <w:t>Великобритании</w:t>
            </w:r>
            <w:proofErr w:type="gramEnd"/>
            <w:r w:rsidRPr="003F3DFC">
              <w:rPr>
                <w:rFonts w:ascii="Times New Roman" w:hAnsi="Times New Roman"/>
              </w:rPr>
              <w:t xml:space="preserve"> используя карту. Слушают и читают новые слова. Читают текст и заполняют пропуски новыми словами.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12.10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19/19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Разные виды английского языка.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 и соотносят его с предложениями в упражнении, заполняют пропуски в предложениях. Отвечают на вопросы, делают высказывания о Британии. 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20/20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Чтение текста «Семья  </w:t>
            </w:r>
            <w:proofErr w:type="spellStart"/>
            <w:r w:rsidRPr="003F3DFC">
              <w:rPr>
                <w:rFonts w:ascii="Times New Roman" w:hAnsi="Times New Roman"/>
              </w:rPr>
              <w:t>Робинсонов</w:t>
            </w:r>
            <w:proofErr w:type="spellEnd"/>
            <w:r w:rsidRPr="003F3DFC">
              <w:rPr>
                <w:rFonts w:ascii="Times New Roman" w:hAnsi="Times New Roman"/>
              </w:rPr>
              <w:t>»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текст, отвечают на вопросы к нему и озаглавливают его. Составляют диалоги. Слушают и повторяют новые слова. Читают текст и выполняют задание к нему.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21/21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текста «Как различать словари».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Заполняют пропуски с определенным артиклем. Читают текст и выполняют задание. Составляют монологи. 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19.10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22/22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Значимость изучения английского языка.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определяют верность и неверность предложений. Слушают тексты и соотносят их с названиями. Слушают и отвечают на вопросы.</w:t>
            </w:r>
          </w:p>
        </w:tc>
        <w:tc>
          <w:tcPr>
            <w:tcW w:w="25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740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23/23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Подготовка к самостоятельной работе по теме «Язык мира».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текст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24.10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24/24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Самостоятельная работа №2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проверочную работу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26.10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26.10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25/25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ошибками.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текст и отвечают на вопросы. Поют песни. Читают стихи.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E21F6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F3DFC" w:rsidRPr="003F3DFC">
              <w:rPr>
                <w:rFonts w:ascii="Times New Roman" w:hAnsi="Times New Roman"/>
              </w:rPr>
              <w:t>.10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3931" w:type="pct"/>
            <w:gridSpan w:val="15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F3DFC">
              <w:rPr>
                <w:rFonts w:ascii="Times New Roman" w:hAnsi="Times New Roman"/>
                <w:b/>
              </w:rPr>
              <w:t xml:space="preserve">2 четверть </w:t>
            </w: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1/26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задания на грамматику пройденного раздела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7.11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2/27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Пишут диктант на лексический материал блока.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3/28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Проектная работа по теме «Английский – язык мира».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Читают и находят информацию о </w:t>
            </w:r>
            <w:proofErr w:type="spellStart"/>
            <w:r w:rsidRPr="003F3DFC">
              <w:rPr>
                <w:rFonts w:ascii="Times New Roman" w:hAnsi="Times New Roman"/>
              </w:rPr>
              <w:t>Несси</w:t>
            </w:r>
            <w:proofErr w:type="spellEnd"/>
            <w:r w:rsidRPr="003F3DFC">
              <w:rPr>
                <w:rFonts w:ascii="Times New Roman" w:hAnsi="Times New Roman"/>
              </w:rPr>
              <w:t>. Сочиняют историю, рисуют рисунки.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680D9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503F3E" w:rsidTr="00622C7A">
        <w:trPr>
          <w:gridAfter w:val="2"/>
          <w:wAfter w:w="1069" w:type="pct"/>
        </w:trPr>
        <w:tc>
          <w:tcPr>
            <w:tcW w:w="3931" w:type="pct"/>
            <w:gridSpan w:val="15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>Unit 3.      Some facts about the English-speaking world.</w:t>
            </w:r>
          </w:p>
        </w:tc>
      </w:tr>
      <w:tr w:rsidR="003F3DFC" w:rsidRPr="003F3DFC" w:rsidTr="00622C7A">
        <w:trPr>
          <w:gridAfter w:val="2"/>
          <w:wAfter w:w="1069" w:type="pct"/>
          <w:trHeight w:val="557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4/29</w:t>
            </w:r>
          </w:p>
        </w:tc>
        <w:tc>
          <w:tcPr>
            <w:tcW w:w="1005" w:type="pct"/>
            <w:vAlign w:val="center"/>
          </w:tcPr>
          <w:p w:rsidR="003F3DFC" w:rsidRPr="0036638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36638A">
              <w:rPr>
                <w:rFonts w:ascii="Times New Roman" w:hAnsi="Times New Roman"/>
                <w:color w:val="FF0000"/>
              </w:rPr>
              <w:t>Англоговорящие</w:t>
            </w:r>
            <w:proofErr w:type="spellEnd"/>
            <w:r w:rsidRPr="0036638A">
              <w:rPr>
                <w:rFonts w:ascii="Times New Roman" w:hAnsi="Times New Roman"/>
                <w:color w:val="FF0000"/>
              </w:rPr>
              <w:t xml:space="preserve"> страны.</w:t>
            </w:r>
          </w:p>
          <w:p w:rsidR="003F3DFC" w:rsidRPr="0036638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1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вопросы и отвечают на них. Составляют диалоги. Работают в парах. Описывают свои дни рождения.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5/30</w:t>
            </w:r>
          </w:p>
        </w:tc>
        <w:tc>
          <w:tcPr>
            <w:tcW w:w="1005" w:type="pct"/>
            <w:vAlign w:val="center"/>
          </w:tcPr>
          <w:p w:rsidR="003F3DFC" w:rsidRPr="0036638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США</w:t>
            </w:r>
          </w:p>
          <w:p w:rsidR="003F3DFC" w:rsidRPr="0036638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2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Прослушивают предложения и соотносят их с рисунками. Заполняют пропуски подходящими словами. Описывают картинки. Слушают и повторяют новые слова. Называют время на часах. Слушают и читают текст, отвечают на вопросы к нему.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16.11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16.11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6/31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Слова</w:t>
            </w:r>
            <w:r w:rsidRPr="0036638A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 xml:space="preserve"> которые необходимо различать </w:t>
            </w:r>
            <w:r>
              <w:rPr>
                <w:rFonts w:ascii="Times New Roman" w:hAnsi="Times New Roman"/>
                <w:color w:val="FF0000"/>
                <w:lang w:val="en-US"/>
              </w:rPr>
              <w:t>may</w:t>
            </w:r>
            <w:r w:rsidRPr="0036638A"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FF0000"/>
                <w:lang w:val="en-US"/>
              </w:rPr>
              <w:t>be</w:t>
            </w:r>
            <w:r w:rsidRPr="0036638A"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FF0000"/>
              </w:rPr>
              <w:t xml:space="preserve">и </w:t>
            </w:r>
            <w:r>
              <w:rPr>
                <w:rFonts w:ascii="Times New Roman" w:hAnsi="Times New Roman"/>
                <w:color w:val="FF0000"/>
                <w:lang w:val="en-US"/>
              </w:rPr>
              <w:t>maybe</w:t>
            </w:r>
            <w:r w:rsidRPr="0036638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3F3DFC" w:rsidRPr="0036638A" w:rsidRDefault="0036638A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2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и выбирают правильные варианты. Отвечают на вопросы. Описывают картинки. Высказываются о себе.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680D9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7/32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География США.</w:t>
            </w:r>
          </w:p>
          <w:p w:rsidR="003F3DFC" w:rsidRPr="003F3DFC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</w:t>
            </w:r>
            <w:proofErr w:type="spellStart"/>
            <w:r w:rsidRPr="0036638A">
              <w:rPr>
                <w:rFonts w:ascii="Times New Roman" w:hAnsi="Times New Roman"/>
                <w:color w:val="FF0000"/>
              </w:rPr>
              <w:t>р</w:t>
            </w:r>
            <w:proofErr w:type="spellEnd"/>
            <w:r w:rsidRPr="0036638A">
              <w:rPr>
                <w:rFonts w:ascii="Times New Roman" w:hAnsi="Times New Roman"/>
                <w:color w:val="FF0000"/>
              </w:rPr>
              <w:t xml:space="preserve"> 3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диалоги, читают по ролям. Слушают диалоги и соотносят их с рисунками. Составляют диалоги и монологи, используя выражения и фразы. Высказываются о себе.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331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8/33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Австралия.</w:t>
            </w:r>
          </w:p>
          <w:p w:rsidR="003F3DFC" w:rsidRPr="003F3DFC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4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тексты и соотносят их с названиями праздников. Работают в парах, составляют диалоги. Вставляют в предложения новые слова. Описывают картинки.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9/34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Города Австралии.</w:t>
            </w:r>
          </w:p>
          <w:p w:rsidR="003F3DFC" w:rsidRPr="003F3DFC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5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диалог и отвечают на вопросы. Составляют предложения по образцу. Читают письмо и отвечают на вопрос. Составляют монологи.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680D9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F3DFC" w:rsidRPr="003F3DFC">
              <w:rPr>
                <w:rFonts w:ascii="Times New Roman" w:hAnsi="Times New Roman"/>
              </w:rPr>
              <w:t>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10/35</w:t>
            </w:r>
          </w:p>
        </w:tc>
        <w:tc>
          <w:tcPr>
            <w:tcW w:w="1005" w:type="pct"/>
            <w:vAlign w:val="center"/>
          </w:tcPr>
          <w:p w:rsidR="003F3DFC" w:rsidRPr="0036638A" w:rsidRDefault="0036638A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36638A">
              <w:rPr>
                <w:rFonts w:ascii="Times New Roman" w:hAnsi="Times New Roman"/>
                <w:color w:val="FF0000"/>
              </w:rPr>
              <w:t xml:space="preserve">Слова-удивления </w:t>
            </w:r>
            <w:r w:rsidRPr="0036638A">
              <w:rPr>
                <w:rFonts w:ascii="Times New Roman" w:hAnsi="Times New Roman"/>
                <w:color w:val="FF0000"/>
                <w:lang w:val="en-US"/>
              </w:rPr>
              <w:t>Step 5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 и выполняют задания. Вставляют слова в текст. Читают текст и выбирают правильные предложения. Отвечают на вопросы. 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28.11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28.11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E55BF9">
        <w:trPr>
          <w:gridAfter w:val="2"/>
          <w:wAfter w:w="1069" w:type="pct"/>
          <w:trHeight w:val="91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11/36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Природа Австралии.</w:t>
            </w:r>
          </w:p>
          <w:p w:rsidR="003F3DFC" w:rsidRPr="003F3DFC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 6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тексты и выбирают верные утверждения, отвечают на вопросы и соотносят его с картинками. 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30.11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12/37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Язык, национальность стран.</w:t>
            </w:r>
          </w:p>
          <w:p w:rsidR="003F3DFC" w:rsidRPr="00622C7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7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рассказ и выбирают правильные ответы. Заполняют пропуски с предлогами. Читают диалоги и выполняют задание к нему. Вставляют слова в предложения.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680D9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13/38</w:t>
            </w:r>
          </w:p>
        </w:tc>
        <w:tc>
          <w:tcPr>
            <w:tcW w:w="1005" w:type="pct"/>
            <w:vAlign w:val="center"/>
          </w:tcPr>
          <w:p w:rsidR="0036638A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6638A">
              <w:rPr>
                <w:rFonts w:ascii="Times New Roman" w:hAnsi="Times New Roman"/>
                <w:color w:val="FF0000"/>
              </w:rPr>
              <w:t>Флора и фауна Австралии.</w:t>
            </w:r>
          </w:p>
          <w:p w:rsidR="003F3DFC" w:rsidRPr="003F3DFC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8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5.12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14/39</w:t>
            </w:r>
          </w:p>
        </w:tc>
        <w:tc>
          <w:tcPr>
            <w:tcW w:w="1005" w:type="pct"/>
            <w:vAlign w:val="center"/>
          </w:tcPr>
          <w:p w:rsid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36638A">
              <w:rPr>
                <w:rFonts w:ascii="Times New Roman" w:hAnsi="Times New Roman"/>
                <w:color w:val="FF0000"/>
              </w:rPr>
              <w:t>Британцы в Австралии</w:t>
            </w:r>
            <w:r w:rsidRPr="0036638A">
              <w:rPr>
                <w:rFonts w:ascii="Times New Roman" w:hAnsi="Times New Roman"/>
                <w:color w:val="FF0000"/>
                <w:lang w:val="en-US"/>
              </w:rPr>
              <w:t xml:space="preserve"> </w:t>
            </w:r>
          </w:p>
          <w:p w:rsidR="003F3DFC" w:rsidRP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36638A">
              <w:rPr>
                <w:rFonts w:ascii="Times New Roman" w:hAnsi="Times New Roman"/>
                <w:color w:val="FF0000"/>
                <w:lang w:val="en-US"/>
              </w:rPr>
              <w:t>Step</w:t>
            </w:r>
            <w:r w:rsidRPr="0036638A">
              <w:rPr>
                <w:rFonts w:ascii="Times New Roman" w:hAnsi="Times New Roman"/>
                <w:color w:val="FF0000"/>
              </w:rPr>
              <w:t xml:space="preserve"> 9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текст  и соотносят его с заголовками. Отвечают на вопросы к тексту. Читают стихотворения.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7.12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15/40</w:t>
            </w:r>
          </w:p>
        </w:tc>
        <w:tc>
          <w:tcPr>
            <w:tcW w:w="1005" w:type="pct"/>
            <w:vAlign w:val="center"/>
          </w:tcPr>
          <w:p w:rsidR="0036638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>
              <w:rPr>
                <w:rFonts w:ascii="Times New Roman" w:hAnsi="Times New Roman"/>
                <w:color w:val="FF0000"/>
              </w:rPr>
              <w:t>Большой Каньон</w:t>
            </w:r>
            <w:r>
              <w:rPr>
                <w:rFonts w:ascii="Times New Roman" w:hAnsi="Times New Roman"/>
                <w:color w:val="FF0000"/>
                <w:lang w:val="en-US"/>
              </w:rPr>
              <w:t>.</w:t>
            </w:r>
          </w:p>
          <w:p w:rsidR="003F3DFC" w:rsidRPr="00622C7A" w:rsidRDefault="0036638A" w:rsidP="003663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22C7A">
              <w:rPr>
                <w:rFonts w:ascii="Times New Roman" w:hAnsi="Times New Roman"/>
                <w:color w:val="FF0000"/>
                <w:lang w:val="en-US"/>
              </w:rPr>
              <w:t xml:space="preserve"> Step</w:t>
            </w:r>
            <w:r w:rsidRPr="00622C7A">
              <w:rPr>
                <w:rFonts w:ascii="Times New Roman" w:hAnsi="Times New Roman"/>
                <w:color w:val="FF0000"/>
              </w:rPr>
              <w:t xml:space="preserve"> 10.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Пишут диктант на лексический материал блока.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F77C6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16/41</w:t>
            </w:r>
          </w:p>
        </w:tc>
        <w:tc>
          <w:tcPr>
            <w:tcW w:w="1005" w:type="pct"/>
            <w:vAlign w:val="center"/>
          </w:tcPr>
          <w:p w:rsidR="003F3DFC" w:rsidRPr="003F3DFC" w:rsidRDefault="00622C7A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C7A">
              <w:rPr>
                <w:rFonts w:ascii="Times New Roman" w:hAnsi="Times New Roman"/>
                <w:color w:val="FF0000"/>
              </w:rPr>
              <w:t>Словарный диктант. Зачет по лексике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Повторяют изученную лексику, составляют предложения. Делают упражнения на словообразование.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12.12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C442A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17/42</w:t>
            </w:r>
          </w:p>
        </w:tc>
        <w:tc>
          <w:tcPr>
            <w:tcW w:w="1005" w:type="pct"/>
            <w:vAlign w:val="center"/>
          </w:tcPr>
          <w:p w:rsidR="003F3DFC" w:rsidRPr="00622C7A" w:rsidRDefault="00622C7A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22C7A">
              <w:rPr>
                <w:rFonts w:ascii="Times New Roman" w:hAnsi="Times New Roman"/>
                <w:color w:val="FF0000"/>
              </w:rPr>
              <w:t xml:space="preserve">Повторение изученного материала </w:t>
            </w:r>
            <w:r w:rsidR="003F3DFC" w:rsidRPr="00622C7A">
              <w:rPr>
                <w:rFonts w:ascii="Times New Roman" w:hAnsi="Times New Roman"/>
                <w:color w:val="FF0000"/>
              </w:rPr>
              <w:t>Подготовка к контрольной работе.</w:t>
            </w:r>
          </w:p>
        </w:tc>
        <w:tc>
          <w:tcPr>
            <w:tcW w:w="1728" w:type="pct"/>
            <w:gridSpan w:val="3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Повторяют всю грамматику и лексику.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18/43</w:t>
            </w:r>
          </w:p>
        </w:tc>
        <w:tc>
          <w:tcPr>
            <w:tcW w:w="1005" w:type="pct"/>
            <w:vAlign w:val="center"/>
          </w:tcPr>
          <w:p w:rsidR="003F3DFC" w:rsidRPr="00622C7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22C7A">
              <w:rPr>
                <w:rFonts w:ascii="Times New Roman" w:hAnsi="Times New Roman"/>
                <w:color w:val="FF0000"/>
              </w:rPr>
              <w:t>Контрольная работа за первое полугодие.</w:t>
            </w:r>
          </w:p>
        </w:tc>
        <w:tc>
          <w:tcPr>
            <w:tcW w:w="1728" w:type="pct"/>
            <w:gridSpan w:val="3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F77C6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16.12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19/44</w:t>
            </w:r>
          </w:p>
        </w:tc>
        <w:tc>
          <w:tcPr>
            <w:tcW w:w="1005" w:type="pct"/>
            <w:vAlign w:val="center"/>
          </w:tcPr>
          <w:p w:rsidR="003F3DFC" w:rsidRPr="00622C7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22C7A">
              <w:rPr>
                <w:rFonts w:ascii="Times New Roman" w:hAnsi="Times New Roman"/>
                <w:color w:val="FF0000"/>
              </w:rPr>
              <w:t>Работа над ошибками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Работают над ошибками, исправляют их. Делают дополнительную работу по грамматике.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19.12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18027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665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20/45</w:t>
            </w:r>
          </w:p>
        </w:tc>
        <w:tc>
          <w:tcPr>
            <w:tcW w:w="1005" w:type="pct"/>
            <w:vAlign w:val="center"/>
          </w:tcPr>
          <w:p w:rsidR="003F3DFC" w:rsidRPr="00622C7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22C7A">
              <w:rPr>
                <w:rFonts w:ascii="Times New Roman" w:hAnsi="Times New Roman"/>
                <w:color w:val="FF0000"/>
              </w:rPr>
              <w:t>Проектная работа по теме «Тасмания».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Выясняют проектную работу. Рассказывают про Тасманию. Выполняют упражнения.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665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21/46</w:t>
            </w:r>
          </w:p>
        </w:tc>
        <w:tc>
          <w:tcPr>
            <w:tcW w:w="1005" w:type="pct"/>
            <w:vAlign w:val="center"/>
          </w:tcPr>
          <w:p w:rsidR="003F3DFC" w:rsidRPr="00622C7A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22C7A">
              <w:rPr>
                <w:rFonts w:ascii="Times New Roman" w:hAnsi="Times New Roman"/>
                <w:color w:val="FF0000"/>
              </w:rPr>
              <w:t xml:space="preserve">Лексико-грамматический практикум. 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Вставляют в предложения видовременные формы глаголов</w:t>
            </w:r>
            <w:proofErr w:type="gramStart"/>
            <w:r w:rsidRPr="003F3DFC">
              <w:rPr>
                <w:rFonts w:ascii="Times New Roman" w:hAnsi="Times New Roman"/>
              </w:rPr>
              <w:t xml:space="preserve"> О</w:t>
            </w:r>
            <w:proofErr w:type="gramEnd"/>
            <w:r w:rsidRPr="003F3DFC">
              <w:rPr>
                <w:rFonts w:ascii="Times New Roman" w:hAnsi="Times New Roman"/>
              </w:rPr>
              <w:t>писывают картинки. Соотносят слова, и используют их в предложениях</w:t>
            </w:r>
            <w:proofErr w:type="gramStart"/>
            <w:r w:rsidRPr="003F3DFC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F77C65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18027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1370B">
              <w:rPr>
                <w:rFonts w:ascii="Times New Roman" w:hAnsi="Times New Roman"/>
              </w:rPr>
              <w:t>4</w:t>
            </w:r>
            <w:r w:rsidR="003F3DFC" w:rsidRPr="003F3DFC">
              <w:rPr>
                <w:rFonts w:ascii="Times New Roman" w:hAnsi="Times New Roman"/>
              </w:rPr>
              <w:t>.12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3931" w:type="pct"/>
            <w:gridSpan w:val="15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 xml:space="preserve">3 </w:t>
            </w:r>
            <w:r w:rsidRPr="003F3DFC">
              <w:rPr>
                <w:rFonts w:ascii="Times New Roman" w:hAnsi="Times New Roman"/>
                <w:b/>
              </w:rPr>
              <w:t>четверть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>Unit 4.  Living things around us.            Part</w:t>
            </w:r>
            <w:r w:rsidRPr="003F3DFC">
              <w:rPr>
                <w:rFonts w:ascii="Times New Roman" w:hAnsi="Times New Roman"/>
                <w:b/>
              </w:rPr>
              <w:t xml:space="preserve"> 2</w:t>
            </w:r>
          </w:p>
        </w:tc>
      </w:tr>
      <w:tr w:rsidR="003F3DFC" w:rsidRPr="003F3DFC" w:rsidTr="00622C7A">
        <w:trPr>
          <w:gridAfter w:val="2"/>
          <w:wAfter w:w="1069" w:type="pct"/>
          <w:trHeight w:val="549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1/47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Птицы нашей планеты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Прослушивают   текст и выбирают правильные ответы. Задают общие вопросы. Составляют диалоги. Прослушивают и повторяют новые слова. Задают альтернативные вопросы. Читают текст и отвечают на вопросы.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2/48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текста «Пингвины».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Прослушивают тексты и соотносят их с картинками. Прослушивают и повторяют новые слова. Составляют монологи по заданной теме.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11.01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11.01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3/49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 текста «Животные и растения».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и выбирают услышанные предложения. Выражают уверенность и неуверенность. Составляют вопросы с </w:t>
            </w:r>
            <w:r w:rsidRPr="003F3DFC">
              <w:rPr>
                <w:rFonts w:ascii="Times New Roman" w:hAnsi="Times New Roman"/>
                <w:lang w:val="en-US"/>
              </w:rPr>
              <w:t>shall</w:t>
            </w:r>
            <w:r w:rsidRPr="003F3DFC">
              <w:rPr>
                <w:rFonts w:ascii="Times New Roman" w:hAnsi="Times New Roman"/>
              </w:rPr>
              <w:t>. Слушают и повторяют новую лексику.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4/50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Язык птиц.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 текст и соотносят его с рисунками. Составляют предложения. Читают текст и подбирают название к нему. Отвечают </w:t>
            </w:r>
            <w:r w:rsidRPr="003F3DFC">
              <w:rPr>
                <w:rFonts w:ascii="Times New Roman" w:hAnsi="Times New Roman"/>
              </w:rPr>
              <w:lastRenderedPageBreak/>
              <w:t>на вопросы.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16.01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5/51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Чтение текста «Наши близкие родственники.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>5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выбирают верные  утверждения. Составляют монологические высказывания. Прослушивают и повторяют новые слова. Работают в парах, составляют диалоги.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18.01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18.01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6/52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Поздравления.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 текст и заполняют пропуски, выбирают правильные предложения. Отвечают на вопросы. Составляют вопросы.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7/53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Флора и фауна британских островов.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728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рассказы и находят неверное утверждение. Составляют монологическое высказывание. Читают текст и заканчивают предложения. Составляют диалоги.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23.01</w:t>
            </w:r>
          </w:p>
        </w:tc>
        <w:tc>
          <w:tcPr>
            <w:tcW w:w="256" w:type="pct"/>
            <w:gridSpan w:val="3"/>
            <w:tcBorders>
              <w:righ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8/54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3F3DFC">
              <w:rPr>
                <w:rFonts w:ascii="Times New Roman" w:hAnsi="Times New Roman"/>
              </w:rPr>
              <w:t>Фразовыйглагол</w:t>
            </w:r>
            <w:proofErr w:type="spellEnd"/>
            <w:r w:rsidRPr="003F3DFC">
              <w:rPr>
                <w:rFonts w:ascii="Times New Roman" w:hAnsi="Times New Roman"/>
                <w:lang w:val="en-US"/>
              </w:rPr>
              <w:t xml:space="preserve"> to make.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  <w:lang w:val="en-US"/>
              </w:rPr>
              <w:t>Step 8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25.01</w:t>
            </w:r>
          </w:p>
        </w:tc>
        <w:tc>
          <w:tcPr>
            <w:tcW w:w="256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25.01</w:t>
            </w:r>
          </w:p>
        </w:tc>
        <w:tc>
          <w:tcPr>
            <w:tcW w:w="219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9/55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Обобщение по теме «Природный мир вокруг нас».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рассказы и соотносят их с изображениями. Слушают и читают диалоги. Отвечают на вопросы. Заканчивают предложения. Описывают рисунки.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623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10/56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Мир вокруг нас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Читают текст и подбирают заголовки.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Делают упражнения на грамматику и лексику.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30.01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21370B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3F3DFC" w:rsidRPr="003F3DFC">
              <w:rPr>
                <w:rFonts w:ascii="Times New Roman" w:hAnsi="Times New Roman"/>
              </w:rPr>
              <w:t>.01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623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11/57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Самостоятельная работа по разделу.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Тест №4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1.02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12/58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работу над ошибками.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13/59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Пишут диктант на лексический материал блока.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6.02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14/60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Проектная работа «Наша планета»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Находят информацию о городах России, дополняют свои работы иллюстрациями.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8.02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8.02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15/61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Повторяют изученную лексику, составляют предложения. Делают упражнения на словообразование.</w:t>
            </w:r>
          </w:p>
        </w:tc>
        <w:tc>
          <w:tcPr>
            <w:tcW w:w="256" w:type="pct"/>
            <w:gridSpan w:val="2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503F3E" w:rsidTr="00622C7A">
        <w:trPr>
          <w:gridAfter w:val="2"/>
          <w:wAfter w:w="1069" w:type="pct"/>
        </w:trPr>
        <w:tc>
          <w:tcPr>
            <w:tcW w:w="3931" w:type="pct"/>
            <w:gridSpan w:val="15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>Unit 5.   The ABC of Ecology</w:t>
            </w:r>
            <w:r w:rsidRPr="003F3DF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16/62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Национальные парки России.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и заполняют пропуски. Работают в парах, составляют короткие диалоги. Знакомятся с новой лексикой. Прослушивают  и читают новые слова. Описывают рисунки.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13.02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13.02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17/63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Экология.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отвечают на вопросы. Читают тексты и выполняют задания. Составляют предложения. Вставляют в предложения слова. Составляют диалог и отвечают на вопросы к нему.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15.02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15.02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18/64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Местоимение.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Прослушивают текст и отвечают на вопросы. Составляют монологи и диалоги по образцу. Читают письма, отвечают на вопросы. </w:t>
            </w:r>
            <w:r w:rsidRPr="003F3DFC">
              <w:rPr>
                <w:rFonts w:ascii="Times New Roman" w:hAnsi="Times New Roman"/>
              </w:rPr>
              <w:lastRenderedPageBreak/>
              <w:t xml:space="preserve">Работают в парах. 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19/65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Введение новой лексики по теме.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диалог и придумывают название, выбирают походящие слова. Составляют предложения, высказываются о себе. Слушают и повторяют новые слова. Читают текст, отвечают на вопросы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20.02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20.02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20/66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Загрязнение окружающей среды.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  <w:lang w:val="en-US"/>
              </w:rPr>
              <w:t>Step 5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Слушают </w:t>
            </w:r>
            <w:proofErr w:type="gramStart"/>
            <w:r w:rsidRPr="003F3DFC">
              <w:rPr>
                <w:rFonts w:ascii="Times New Roman" w:hAnsi="Times New Roman"/>
              </w:rPr>
              <w:t>рассказ</w:t>
            </w:r>
            <w:proofErr w:type="gramEnd"/>
            <w:r w:rsidRPr="003F3DFC">
              <w:rPr>
                <w:rFonts w:ascii="Times New Roman" w:hAnsi="Times New Roman"/>
              </w:rPr>
              <w:t xml:space="preserve"> и высказаться по тексту. Подбирают названия к картинкам. Слушают и читают диалог. Слушают и повторяют новые слова. Вставляют в предложения подходящие глаголы.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22.02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22.02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21/67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Организации по охране природы.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соотносят его с персонажами. Работают в парах, составляют диалог и заполняют пропуски. Слушают и читают новые слова. Вставляют в предложения подходящие глаголы.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24.02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22/68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Экологические проблемы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выбирают верные утверждения. Высказываются о себе. Слушают текст и соотносят его с персонажами. Знакомятся с новыми словами.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F3DFC" w:rsidRPr="003F3DFC">
              <w:rPr>
                <w:rFonts w:ascii="Times New Roman" w:hAnsi="Times New Roman"/>
              </w:rPr>
              <w:t>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23/69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Загрязнение воды.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</w:t>
            </w:r>
            <w:r w:rsidR="003F3DFC" w:rsidRPr="003F3DFC">
              <w:rPr>
                <w:rFonts w:ascii="Times New Roman" w:hAnsi="Times New Roman"/>
              </w:rPr>
              <w:t>2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24/70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Обобщение по теме «Экология». 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рассказы и соотносят их с изображениями. Слушают и читают диалоги. Отвечают на вопросы. Заканчивают предложения. Описывают рисунки.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699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25/71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текстом «Маленькая помощь».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находят верные или неверные утверждения.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Работают над текстом. 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26/72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Самостоятельная работа №5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  <w:lang w:val="en-US"/>
              </w:rPr>
              <w:t>Step 10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27/7</w:t>
            </w:r>
            <w:r w:rsidRPr="003F3DF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работу над ошибками.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5" w:type="pct"/>
            <w:gridSpan w:val="2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557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28/7</w:t>
            </w:r>
            <w:r w:rsidRPr="003F3DFC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Пишут диктант на лексический материал блока.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29/7</w:t>
            </w:r>
            <w:r w:rsidRPr="003F3DFC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Проектная работа по теме «Экология»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Описывают свои увлечения, дополняют свои работы иллюстрациями.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689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30/7</w:t>
            </w:r>
            <w:r w:rsidRPr="003F3DFC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Соотносят слова с их определениями. Образуют новые формы слов. Вставляют в те</w:t>
            </w:r>
            <w:proofErr w:type="gramStart"/>
            <w:r w:rsidRPr="003F3DFC">
              <w:rPr>
                <w:rFonts w:ascii="Times New Roman" w:hAnsi="Times New Roman"/>
              </w:rPr>
              <w:t>кст пр</w:t>
            </w:r>
            <w:proofErr w:type="gramEnd"/>
            <w:r w:rsidRPr="003F3DFC">
              <w:rPr>
                <w:rFonts w:ascii="Times New Roman" w:hAnsi="Times New Roman"/>
              </w:rPr>
              <w:t xml:space="preserve">авильные формы глаголов. Вставляют предлоги. 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31/7</w:t>
            </w:r>
            <w:r w:rsidRPr="003F3DFC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Местоимения. Возвратные местоимения. Повторение.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письменно задания.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20.03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F3DFC" w:rsidRPr="003F3DFC">
              <w:rPr>
                <w:rFonts w:ascii="Times New Roman" w:hAnsi="Times New Roman"/>
              </w:rPr>
              <w:t>.03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32/7</w:t>
            </w:r>
            <w:r w:rsidRPr="003F3DFC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Времена Настоящее совершенное и настоящее совершенное длительное.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Повторение.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Выполняют задания на грамматику.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22.03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22.03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132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lastRenderedPageBreak/>
              <w:t>33/7</w:t>
            </w:r>
            <w:r w:rsidRPr="003F3DFC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Лексико-грамматический практикум.</w:t>
            </w:r>
          </w:p>
        </w:tc>
        <w:tc>
          <w:tcPr>
            <w:tcW w:w="1715" w:type="pct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Вставляют в предложения видовременные формы </w:t>
            </w:r>
            <w:proofErr w:type="spellStart"/>
            <w:r w:rsidRPr="003F3DFC">
              <w:rPr>
                <w:rFonts w:ascii="Times New Roman" w:hAnsi="Times New Roman"/>
              </w:rPr>
              <w:t>глаголовОписывают</w:t>
            </w:r>
            <w:proofErr w:type="spellEnd"/>
            <w:r w:rsidRPr="003F3DFC">
              <w:rPr>
                <w:rFonts w:ascii="Times New Roman" w:hAnsi="Times New Roman"/>
              </w:rPr>
              <w:t xml:space="preserve"> картинки. Соотносят слова, и используют их в предложениях.</w:t>
            </w:r>
          </w:p>
        </w:tc>
        <w:tc>
          <w:tcPr>
            <w:tcW w:w="269" w:type="pct"/>
            <w:gridSpan w:val="4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251" w:type="pct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70"/>
        </w:trPr>
        <w:tc>
          <w:tcPr>
            <w:tcW w:w="3931" w:type="pct"/>
            <w:gridSpan w:val="15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F3DFC">
              <w:rPr>
                <w:rFonts w:ascii="Times New Roman" w:hAnsi="Times New Roman"/>
                <w:b/>
              </w:rPr>
              <w:t>4 четверть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b/>
                <w:lang w:val="en-US"/>
              </w:rPr>
              <w:t>Unit</w:t>
            </w:r>
            <w:r w:rsidRPr="003F3DFC">
              <w:rPr>
                <w:rFonts w:ascii="Times New Roman" w:hAnsi="Times New Roman"/>
                <w:b/>
              </w:rPr>
              <w:t xml:space="preserve"> 6.  </w:t>
            </w:r>
            <w:proofErr w:type="spellStart"/>
            <w:r w:rsidRPr="003F3DFC">
              <w:rPr>
                <w:rFonts w:ascii="Times New Roman" w:hAnsi="Times New Roman"/>
                <w:b/>
                <w:lang w:val="en-US"/>
              </w:rPr>
              <w:t>LivingHealthy</w:t>
            </w:r>
            <w:proofErr w:type="spellEnd"/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1/</w:t>
            </w:r>
            <w:r w:rsidRPr="003F3DFC">
              <w:rPr>
                <w:rFonts w:ascii="Times New Roman" w:hAnsi="Times New Roman"/>
                <w:lang w:val="en-US"/>
              </w:rPr>
              <w:t>80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3F3DFC">
              <w:rPr>
                <w:rFonts w:ascii="Times New Roman" w:hAnsi="Times New Roman"/>
              </w:rPr>
              <w:t>Фастфуд</w:t>
            </w:r>
            <w:proofErr w:type="spellEnd"/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728" w:type="pct"/>
            <w:gridSpan w:val="3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соотносят его с предложениями. Отвечают на вопросы. Работают в парах, задавая вопросы и отвечая на них. Слушают и повторяют новые слова.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2/8</w:t>
            </w:r>
            <w:r w:rsidRPr="003F3DF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Здоровый образ жизни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Составляют и читают диалоги. Слушают и повторяют новые слова. Отвечают на вопросы.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3/8</w:t>
            </w:r>
            <w:r w:rsidRPr="003F3DF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Части тела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определяют персонажей. Описывают себя и своих одноклассников по плану. Знакомятся с новой лексикой. Составляют диалоги.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4/8</w:t>
            </w:r>
            <w:r w:rsidRPr="003F3DF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Новая лексика по теме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высказывания и сопоставляют их с предложениями. Читают текст и описывают героев. Работают в парах, составляют диалоги.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1</w:t>
            </w:r>
            <w:r w:rsidR="007E4CF0">
              <w:rPr>
                <w:rFonts w:ascii="Times New Roman" w:hAnsi="Times New Roman"/>
              </w:rPr>
              <w:t>1</w:t>
            </w:r>
            <w:r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5/8</w:t>
            </w:r>
            <w:r w:rsidRPr="003F3DFC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Болезни человечества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рассказ и выполняют задание. Составляют предложения с новыми словами. Читают текст и организуют части текста в логическом порядке.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6/8</w:t>
            </w:r>
            <w:r w:rsidRPr="003F3DFC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У доктора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описывают героев, киноактеров. Употребляют в речи модальные глаголы. Работают в парах, задавая друг другу вопросы.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7/8</w:t>
            </w:r>
            <w:r w:rsidRPr="003F3DFC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Здоровая еда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 и отбирают услышанные предложения. Работают в парах, разыгрывая диалоги. Читают текст и придумывают название.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8/8</w:t>
            </w:r>
            <w:r w:rsidRPr="003F3DFC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Люди с ограниченными возможностями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  <w:trHeight w:val="136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9/8</w:t>
            </w:r>
            <w:r w:rsidRPr="003F3DFC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Подготовка к контрольной работе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Прослушивают рассказ и соотносят его с картинками. Заполняют пропуски модальными глаголами. Задают вопросы по образцу. Отвечают на вопросы.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10/8</w:t>
            </w:r>
            <w:r w:rsidRPr="003F3DFC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Здоровый образ жизни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10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(</w:t>
            </w:r>
            <w:proofErr w:type="spellStart"/>
            <w:r w:rsidRPr="003F3DFC">
              <w:rPr>
                <w:rFonts w:ascii="Times New Roman" w:hAnsi="Times New Roman"/>
              </w:rPr>
              <w:t>аудирование</w:t>
            </w:r>
            <w:proofErr w:type="spellEnd"/>
            <w:r w:rsidRPr="003F3DFC">
              <w:rPr>
                <w:rFonts w:ascii="Times New Roman" w:hAnsi="Times New Roman"/>
              </w:rPr>
              <w:t>, чтение)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Прослушивают текст и выполняют задания после прослушанного. 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Читают текст и работают над текстом.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11/</w:t>
            </w:r>
            <w:r w:rsidRPr="003F3DFC">
              <w:rPr>
                <w:rFonts w:ascii="Times New Roman" w:hAnsi="Times New Roman"/>
                <w:lang w:val="en-US"/>
              </w:rPr>
              <w:t>90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 xml:space="preserve">Самостоятельная работа по разделу </w:t>
            </w:r>
            <w:r w:rsidRPr="003F3DFC">
              <w:rPr>
                <w:rFonts w:ascii="Times New Roman" w:hAnsi="Times New Roman"/>
              </w:rPr>
              <w:lastRenderedPageBreak/>
              <w:t>Тест №6  (грамматика)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  <w:lang w:val="en-US"/>
              </w:rPr>
              <w:t>Step</w:t>
            </w:r>
            <w:r w:rsidRPr="003F3DF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lastRenderedPageBreak/>
              <w:t>Выполняют проверочную работу.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E4CF0"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F3DFC" w:rsidRPr="003F3DFC">
              <w:rPr>
                <w:rFonts w:ascii="Times New Roman" w:hAnsi="Times New Roman"/>
              </w:rPr>
              <w:t>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lastRenderedPageBreak/>
              <w:t>12/9</w:t>
            </w:r>
            <w:r w:rsidRPr="003F3DF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Работают над ошибками, исправляют их. Делают дополнительную работу по грамматике..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F3DFC" w:rsidRPr="003F3DFC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13/9</w:t>
            </w:r>
            <w:r w:rsidRPr="003F3DF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Пишут диктант на лексический материал блока.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14/9</w:t>
            </w:r>
            <w:r w:rsidRPr="003F3DF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Лексико-грамматический практикум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Вставляют в предложения видовременные формы глаголов. Описывают картинки. Соотносят слова, и используют их в предложениях.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15/9</w:t>
            </w:r>
            <w:r w:rsidRPr="003F3DFC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Проектная работа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«Здоровый образ жизни»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Описывают себя, высказывая разные точки зрения. Рисуют изображения, иллюстрируют свои работы.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16/9</w:t>
            </w:r>
            <w:r w:rsidRPr="003F3DFC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Подготовка к промежуточной аттестации.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Повторение учащимися  изученных структур и лексических единиц.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Тренируют  орфографических навыков.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7E4CF0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17/9</w:t>
            </w:r>
            <w:r w:rsidRPr="003F3DFC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Повторяют изученную лексику, составляют предложения. Делают упражнения на словообразование.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E4CF0">
              <w:rPr>
                <w:rFonts w:ascii="Times New Roman" w:hAnsi="Times New Roman"/>
              </w:rPr>
              <w:t>0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2"/>
          <w:wAfter w:w="1069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18/9</w:t>
            </w:r>
            <w:r w:rsidRPr="003F3DFC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728" w:type="pct"/>
            <w:gridSpan w:val="3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Работают над ошибками, исправляют их. Делают дополнительную работу по грамматике.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" w:type="pct"/>
            <w:gridSpan w:val="4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19/9</w:t>
            </w:r>
            <w:r w:rsidRPr="003F3DFC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3DFC">
              <w:rPr>
                <w:rFonts w:ascii="Times New Roman" w:hAnsi="Times New Roman"/>
                <w:bCs/>
              </w:rPr>
              <w:t>Словообразование.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3DFC">
              <w:rPr>
                <w:rFonts w:ascii="Times New Roman" w:hAnsi="Times New Roman"/>
                <w:bCs/>
              </w:rPr>
              <w:t>Повторение.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письменно задания.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20/9</w:t>
            </w:r>
            <w:r w:rsidRPr="003F3DFC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F3DFC">
              <w:rPr>
                <w:rFonts w:ascii="Times New Roman" w:hAnsi="Times New Roman"/>
              </w:rPr>
              <w:t>Повторениепотемам</w:t>
            </w:r>
            <w:proofErr w:type="spellEnd"/>
            <w:r w:rsidRPr="003F3DFC">
              <w:rPr>
                <w:rFonts w:ascii="Times New Roman" w:hAnsi="Times New Roman"/>
                <w:lang w:val="en-US"/>
              </w:rPr>
              <w:t xml:space="preserve">: </w:t>
            </w:r>
            <w:r w:rsidRPr="003F3DFC">
              <w:rPr>
                <w:rFonts w:ascii="Times New Roman" w:hAnsi="Times New Roman"/>
                <w:bCs/>
                <w:lang w:val="en-US"/>
              </w:rPr>
              <w:t>«School and Schooling», «The Language of the World»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  <w:trHeight w:val="693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21/</w:t>
            </w:r>
            <w:r w:rsidRPr="003F3DFC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3F3DFC">
              <w:rPr>
                <w:rFonts w:ascii="Times New Roman" w:hAnsi="Times New Roman"/>
              </w:rPr>
              <w:t>Повторениепотемам</w:t>
            </w:r>
            <w:proofErr w:type="spellEnd"/>
            <w:r w:rsidRPr="003F3DFC">
              <w:rPr>
                <w:rFonts w:ascii="Times New Roman" w:hAnsi="Times New Roman"/>
                <w:lang w:val="en-US"/>
              </w:rPr>
              <w:t xml:space="preserve">: </w:t>
            </w:r>
            <w:r w:rsidRPr="003F3DFC">
              <w:rPr>
                <w:rFonts w:ascii="Times New Roman" w:hAnsi="Times New Roman"/>
                <w:bCs/>
                <w:lang w:val="en-US"/>
              </w:rPr>
              <w:t>«Some Facts about the English-speaking World»,</w:t>
            </w:r>
          </w:p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F3DFC">
              <w:rPr>
                <w:rFonts w:ascii="Times New Roman" w:hAnsi="Times New Roman"/>
                <w:bCs/>
                <w:lang w:val="en-US"/>
              </w:rPr>
              <w:t>«Some facts about The English Speaking World»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  <w:trHeight w:val="511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22/10</w:t>
            </w:r>
            <w:r w:rsidRPr="003F3DF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3F3DFC">
              <w:rPr>
                <w:rFonts w:ascii="Times New Roman" w:hAnsi="Times New Roman"/>
                <w:bCs/>
              </w:rPr>
              <w:t>Повторениепотемам</w:t>
            </w:r>
            <w:proofErr w:type="spellEnd"/>
            <w:r w:rsidRPr="003F3DFC">
              <w:rPr>
                <w:rFonts w:ascii="Times New Roman" w:hAnsi="Times New Roman"/>
                <w:bCs/>
                <w:lang w:val="en-US"/>
              </w:rPr>
              <w:t>: «Living Things Around Us», «The ABC of Ecology»</w:t>
            </w:r>
          </w:p>
        </w:tc>
        <w:tc>
          <w:tcPr>
            <w:tcW w:w="1728" w:type="pct"/>
            <w:gridSpan w:val="3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  <w:trHeight w:val="263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23/10</w:t>
            </w:r>
            <w:r w:rsidRPr="003F3DF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3DFC">
              <w:rPr>
                <w:rFonts w:ascii="Times New Roman" w:hAnsi="Times New Roman"/>
                <w:bCs/>
              </w:rPr>
              <w:t>Повторение по теме «</w:t>
            </w:r>
            <w:proofErr w:type="spellStart"/>
            <w:r w:rsidRPr="003F3DFC">
              <w:rPr>
                <w:rFonts w:ascii="Times New Roman" w:hAnsi="Times New Roman"/>
                <w:bCs/>
                <w:lang w:val="en-US"/>
              </w:rPr>
              <w:t>LivingHealthy</w:t>
            </w:r>
            <w:proofErr w:type="spellEnd"/>
            <w:r w:rsidRPr="003F3DFC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C13228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558DD">
              <w:rPr>
                <w:rFonts w:ascii="Times New Roman" w:hAnsi="Times New Roman"/>
              </w:rPr>
              <w:t>4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24/10</w:t>
            </w:r>
            <w:r w:rsidRPr="003F3DF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Артикли. Повторение.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письменно задания.</w:t>
            </w:r>
          </w:p>
        </w:tc>
        <w:tc>
          <w:tcPr>
            <w:tcW w:w="251" w:type="pct"/>
            <w:tcBorders>
              <w:right w:val="single" w:sz="4" w:space="0" w:color="auto"/>
            </w:tcBorders>
            <w:shd w:val="clear" w:color="auto" w:fill="auto"/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25/10</w:t>
            </w:r>
            <w:r w:rsidRPr="003F3DFC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3DFC">
              <w:rPr>
                <w:rFonts w:ascii="Times New Roman" w:hAnsi="Times New Roman"/>
                <w:bCs/>
              </w:rPr>
              <w:t>Фразовые глаголы. Повторение.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Выполняют письменно задания.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0558DD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F3DFC" w:rsidRPr="003F3DFC">
              <w:rPr>
                <w:rFonts w:ascii="Times New Roman" w:hAnsi="Times New Roman"/>
              </w:rPr>
              <w:t>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F3DFC" w:rsidRPr="003F3DFC" w:rsidTr="00622C7A">
        <w:trPr>
          <w:gridAfter w:val="3"/>
          <w:wAfter w:w="1080" w:type="pct"/>
          <w:trHeight w:val="578"/>
        </w:trPr>
        <w:tc>
          <w:tcPr>
            <w:tcW w:w="251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F3DFC">
              <w:rPr>
                <w:rFonts w:ascii="Times New Roman" w:hAnsi="Times New Roman"/>
              </w:rPr>
              <w:t>26/10</w:t>
            </w:r>
            <w:r w:rsidRPr="003F3DFC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005" w:type="pct"/>
            <w:vAlign w:val="center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F3DFC">
              <w:rPr>
                <w:rFonts w:ascii="Times New Roman" w:hAnsi="Times New Roman"/>
              </w:rPr>
              <w:t>Беседа по теме «Здоровые привычки в еде» и «Английский – всемирный язык»</w:t>
            </w:r>
          </w:p>
        </w:tc>
        <w:tc>
          <w:tcPr>
            <w:tcW w:w="1728" w:type="pct"/>
            <w:gridSpan w:val="3"/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Составляют монологи и диалоги по учебной ситуации.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31.05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DFC">
              <w:rPr>
                <w:rFonts w:ascii="Times New Roman" w:hAnsi="Times New Roman"/>
              </w:rPr>
              <w:t>31.05</w:t>
            </w:r>
          </w:p>
        </w:tc>
        <w:tc>
          <w:tcPr>
            <w:tcW w:w="217" w:type="pct"/>
            <w:gridSpan w:val="3"/>
            <w:tcBorders>
              <w:righ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" w:type="pct"/>
            <w:gridSpan w:val="3"/>
            <w:tcBorders>
              <w:left w:val="single" w:sz="4" w:space="0" w:color="auto"/>
            </w:tcBorders>
          </w:tcPr>
          <w:p w:rsidR="003F3DFC" w:rsidRPr="003F3DFC" w:rsidRDefault="003F3DFC" w:rsidP="003F3D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F3DFC" w:rsidRPr="003F3DFC" w:rsidRDefault="003F3DFC" w:rsidP="003F3DFC">
      <w:pPr>
        <w:jc w:val="center"/>
        <w:rPr>
          <w:rFonts w:ascii="Times New Roman" w:hAnsi="Times New Roman"/>
          <w:b/>
          <w:bCs/>
        </w:rPr>
      </w:pPr>
    </w:p>
    <w:p w:rsidR="00250087" w:rsidRPr="00250087" w:rsidRDefault="00250087" w:rsidP="001F2A9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учебно-методического </w:t>
      </w:r>
      <w:proofErr w:type="spellStart"/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>обеспечения</w:t>
      </w:r>
      <w:proofErr w:type="gramStart"/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>.С</w:t>
      </w:r>
      <w:proofErr w:type="gramEnd"/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>писок</w:t>
      </w:r>
      <w:proofErr w:type="spellEnd"/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 xml:space="preserve"> литературы (основной и дополнительной)</w:t>
      </w:r>
    </w:p>
    <w:p w:rsidR="00250087" w:rsidRPr="008963DF" w:rsidRDefault="00250087" w:rsidP="00D0434A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>УМК «Английский язык» серии «</w:t>
      </w:r>
      <w:proofErr w:type="spellStart"/>
      <w:r w:rsidRPr="008963DF">
        <w:rPr>
          <w:rFonts w:ascii="Times New Roman" w:hAnsi="Times New Roman"/>
          <w:bCs/>
          <w:sz w:val="24"/>
          <w:szCs w:val="24"/>
          <w:lang w:val="en-US"/>
        </w:rPr>
        <w:t>RainbowEnglish</w:t>
      </w:r>
      <w:proofErr w:type="spellEnd"/>
      <w:r>
        <w:rPr>
          <w:rFonts w:ascii="Times New Roman" w:hAnsi="Times New Roman"/>
          <w:bCs/>
          <w:sz w:val="24"/>
          <w:szCs w:val="24"/>
        </w:rPr>
        <w:t>»  для 7</w:t>
      </w:r>
      <w:r w:rsidRPr="008963DF">
        <w:rPr>
          <w:rFonts w:ascii="Times New Roman" w:hAnsi="Times New Roman"/>
          <w:bCs/>
          <w:sz w:val="24"/>
          <w:szCs w:val="24"/>
        </w:rPr>
        <w:t xml:space="preserve"> класса:</w:t>
      </w:r>
    </w:p>
    <w:p w:rsidR="00250087" w:rsidRPr="008963DF" w:rsidRDefault="00250087" w:rsidP="00D0434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Методическая литература для учителя</w:t>
      </w:r>
    </w:p>
    <w:p w:rsidR="00250087" w:rsidRPr="008963DF" w:rsidRDefault="00250087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</w:t>
      </w:r>
      <w:proofErr w:type="gramStart"/>
      <w:r w:rsidRPr="008963DF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8963DF">
        <w:rPr>
          <w:rFonts w:ascii="Times New Roman" w:hAnsi="Times New Roman"/>
          <w:bCs/>
          <w:sz w:val="24"/>
          <w:szCs w:val="24"/>
        </w:rPr>
        <w:t xml:space="preserve">. -   (Стандарты второго поколения). </w:t>
      </w:r>
    </w:p>
    <w:p w:rsidR="00250087" w:rsidRDefault="00250087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>Рабочая программа. Английский язык. 5-9 классы: учебно-методическое пособие / О. В. Афанасьева, И. В. Михеева, Н. В. Языкова, Е. А</w:t>
      </w:r>
      <w:r>
        <w:rPr>
          <w:rFonts w:ascii="Times New Roman" w:hAnsi="Times New Roman"/>
          <w:bCs/>
          <w:sz w:val="24"/>
          <w:szCs w:val="24"/>
        </w:rPr>
        <w:t>. Колесникова. – М.: Дрофа, 2015</w:t>
      </w:r>
      <w:r w:rsidRPr="008963DF">
        <w:rPr>
          <w:rFonts w:ascii="Times New Roman" w:hAnsi="Times New Roman"/>
          <w:bCs/>
          <w:sz w:val="24"/>
          <w:szCs w:val="24"/>
        </w:rPr>
        <w:t>. - (</w:t>
      </w:r>
      <w:proofErr w:type="spellStart"/>
      <w:r w:rsidRPr="008963DF">
        <w:rPr>
          <w:rFonts w:ascii="Times New Roman" w:hAnsi="Times New Roman"/>
          <w:bCs/>
          <w:sz w:val="24"/>
          <w:szCs w:val="24"/>
          <w:lang w:val="en-US"/>
        </w:rPr>
        <w:t>RainbowEnglish</w:t>
      </w:r>
      <w:proofErr w:type="spellEnd"/>
      <w:r w:rsidRPr="008963DF">
        <w:rPr>
          <w:rFonts w:ascii="Times New Roman" w:hAnsi="Times New Roman"/>
          <w:bCs/>
          <w:sz w:val="24"/>
          <w:szCs w:val="24"/>
        </w:rPr>
        <w:t xml:space="preserve">). </w:t>
      </w:r>
    </w:p>
    <w:p w:rsidR="00D0434A" w:rsidRDefault="00D0434A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0434A">
        <w:rPr>
          <w:rFonts w:ascii="Times New Roman" w:hAnsi="Times New Roman"/>
          <w:bCs/>
          <w:sz w:val="24"/>
          <w:szCs w:val="24"/>
        </w:rPr>
        <w:t xml:space="preserve">Английский язык. </w:t>
      </w:r>
      <w:r>
        <w:rPr>
          <w:rFonts w:ascii="Times New Roman" w:hAnsi="Times New Roman"/>
          <w:bCs/>
          <w:sz w:val="24"/>
          <w:szCs w:val="24"/>
        </w:rPr>
        <w:t>7</w:t>
      </w:r>
      <w:r w:rsidRPr="00D0434A">
        <w:rPr>
          <w:rFonts w:ascii="Times New Roman" w:hAnsi="Times New Roman"/>
          <w:bCs/>
          <w:sz w:val="24"/>
          <w:szCs w:val="24"/>
        </w:rPr>
        <w:t xml:space="preserve"> класс. Книга для учителя к учебнику О. В. Афанасьевой, И. В. Михеевой, К. М. Барановой / О. В. Афанасьева, И. В. Михеева, К. М. Баранова. — М.</w:t>
      </w:r>
      <w:proofErr w:type="gramStart"/>
      <w:r w:rsidRPr="00D0434A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0434A">
        <w:rPr>
          <w:rFonts w:ascii="Times New Roman" w:hAnsi="Times New Roman"/>
          <w:bCs/>
          <w:sz w:val="24"/>
          <w:szCs w:val="24"/>
        </w:rPr>
        <w:t xml:space="preserve"> Дрофа, 2015. — (</w:t>
      </w:r>
      <w:proofErr w:type="spellStart"/>
      <w:r w:rsidRPr="00D0434A">
        <w:rPr>
          <w:rFonts w:ascii="Times New Roman" w:hAnsi="Times New Roman"/>
          <w:bCs/>
          <w:sz w:val="24"/>
          <w:szCs w:val="24"/>
        </w:rPr>
        <w:t>RainbowEnglish</w:t>
      </w:r>
      <w:proofErr w:type="spellEnd"/>
      <w:r w:rsidRPr="00D0434A">
        <w:rPr>
          <w:rFonts w:ascii="Times New Roman" w:hAnsi="Times New Roman"/>
          <w:bCs/>
          <w:sz w:val="24"/>
          <w:szCs w:val="24"/>
        </w:rPr>
        <w:t>).</w:t>
      </w:r>
    </w:p>
    <w:p w:rsidR="00250087" w:rsidRPr="002F1916" w:rsidRDefault="00250087" w:rsidP="002F191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F1916">
        <w:rPr>
          <w:rFonts w:ascii="Times New Roman" w:hAnsi="Times New Roman"/>
          <w:b/>
          <w:bCs/>
          <w:sz w:val="24"/>
          <w:szCs w:val="24"/>
        </w:rPr>
        <w:t>Литература для учащихся</w:t>
      </w:r>
    </w:p>
    <w:p w:rsidR="00250087" w:rsidRPr="008963DF" w:rsidRDefault="00250087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Английский язык. 7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>. В</w:t>
      </w:r>
      <w:proofErr w:type="gramStart"/>
      <w:r>
        <w:rPr>
          <w:rFonts w:ascii="Times New Roman" w:hAnsi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ч.Ч.1</w:t>
      </w:r>
      <w:r w:rsidRPr="008963DF">
        <w:rPr>
          <w:rFonts w:ascii="Times New Roman" w:hAnsi="Times New Roman"/>
          <w:bCs/>
          <w:sz w:val="24"/>
          <w:szCs w:val="24"/>
        </w:rPr>
        <w:t>: учебник для общеобразовательных учреждений/О. В. Афанасьева, И. В. Михеева, К</w:t>
      </w:r>
      <w:r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Pr="008963DF">
        <w:rPr>
          <w:rFonts w:ascii="Times New Roman" w:hAnsi="Times New Roman"/>
          <w:bCs/>
          <w:sz w:val="24"/>
          <w:szCs w:val="24"/>
        </w:rPr>
        <w:t>. - (</w:t>
      </w:r>
      <w:proofErr w:type="spellStart"/>
      <w:r w:rsidRPr="008963DF">
        <w:rPr>
          <w:rFonts w:ascii="Times New Roman" w:hAnsi="Times New Roman"/>
          <w:bCs/>
          <w:sz w:val="24"/>
          <w:szCs w:val="24"/>
          <w:lang w:val="en-US"/>
        </w:rPr>
        <w:t>RainbowEnglish</w:t>
      </w:r>
      <w:proofErr w:type="spellEnd"/>
      <w:r w:rsidRPr="008963DF">
        <w:rPr>
          <w:rFonts w:ascii="Times New Roman" w:hAnsi="Times New Roman"/>
          <w:bCs/>
          <w:sz w:val="24"/>
          <w:szCs w:val="24"/>
        </w:rPr>
        <w:t>).</w:t>
      </w:r>
    </w:p>
    <w:p w:rsidR="00250087" w:rsidRPr="008963DF" w:rsidRDefault="00250087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Английский язык. 7</w:t>
      </w:r>
      <w:r w:rsidRPr="008963DF">
        <w:rPr>
          <w:rFonts w:ascii="Times New Roman" w:hAnsi="Times New Roman"/>
          <w:bCs/>
          <w:sz w:val="24"/>
          <w:szCs w:val="24"/>
        </w:rPr>
        <w:t>кл. В</w:t>
      </w:r>
      <w:proofErr w:type="gramStart"/>
      <w:r w:rsidRPr="008963DF">
        <w:rPr>
          <w:rFonts w:ascii="Times New Roman" w:hAnsi="Times New Roman"/>
          <w:bCs/>
          <w:sz w:val="24"/>
          <w:szCs w:val="24"/>
        </w:rPr>
        <w:t>2</w:t>
      </w:r>
      <w:proofErr w:type="gramEnd"/>
      <w:r w:rsidRPr="008963DF">
        <w:rPr>
          <w:rFonts w:ascii="Times New Roman" w:hAnsi="Times New Roman"/>
          <w:bCs/>
          <w:sz w:val="24"/>
          <w:szCs w:val="24"/>
        </w:rPr>
        <w:t xml:space="preserve"> ч. Ч. 2: учебник для общеобразовательных учреждений/О. В. Афанасьева, И. В. Михеева, К</w:t>
      </w:r>
      <w:r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Pr="008963DF">
        <w:rPr>
          <w:rFonts w:ascii="Times New Roman" w:hAnsi="Times New Roman"/>
          <w:bCs/>
          <w:sz w:val="24"/>
          <w:szCs w:val="24"/>
        </w:rPr>
        <w:t>. - (</w:t>
      </w:r>
      <w:proofErr w:type="spellStart"/>
      <w:r w:rsidRPr="008963DF">
        <w:rPr>
          <w:rFonts w:ascii="Times New Roman" w:hAnsi="Times New Roman"/>
          <w:bCs/>
          <w:sz w:val="24"/>
          <w:szCs w:val="24"/>
          <w:lang w:val="en-US"/>
        </w:rPr>
        <w:t>RainbowEnglish</w:t>
      </w:r>
      <w:proofErr w:type="spellEnd"/>
      <w:r w:rsidRPr="008963DF">
        <w:rPr>
          <w:rFonts w:ascii="Times New Roman" w:hAnsi="Times New Roman"/>
          <w:bCs/>
          <w:sz w:val="24"/>
          <w:szCs w:val="24"/>
        </w:rPr>
        <w:t>).</w:t>
      </w:r>
    </w:p>
    <w:p w:rsidR="00250087" w:rsidRPr="008963DF" w:rsidRDefault="00250087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 xml:space="preserve"> Английский язык. </w:t>
      </w:r>
      <w:r w:rsidR="00DF306A">
        <w:rPr>
          <w:rFonts w:ascii="Times New Roman" w:hAnsi="Times New Roman"/>
          <w:bCs/>
          <w:sz w:val="24"/>
          <w:szCs w:val="24"/>
        </w:rPr>
        <w:t>7</w:t>
      </w:r>
      <w:r w:rsidRPr="008963DF">
        <w:rPr>
          <w:rFonts w:ascii="Times New Roman" w:hAnsi="Times New Roman"/>
          <w:bCs/>
          <w:sz w:val="24"/>
          <w:szCs w:val="24"/>
        </w:rPr>
        <w:t xml:space="preserve"> класс:  рабочая тетрадь / О. В. Афанасьева, И. В. Михеева, К. М. Баранова. – М.: Дрофа, 2013. - (</w:t>
      </w:r>
      <w:proofErr w:type="spellStart"/>
      <w:r w:rsidRPr="008963DF">
        <w:rPr>
          <w:rFonts w:ascii="Times New Roman" w:hAnsi="Times New Roman"/>
          <w:bCs/>
          <w:sz w:val="24"/>
          <w:szCs w:val="24"/>
          <w:lang w:val="en-US"/>
        </w:rPr>
        <w:t>RainbowEnglish</w:t>
      </w:r>
      <w:proofErr w:type="spellEnd"/>
      <w:r w:rsidRPr="008963DF">
        <w:rPr>
          <w:rFonts w:ascii="Times New Roman" w:hAnsi="Times New Roman"/>
          <w:bCs/>
          <w:sz w:val="24"/>
          <w:szCs w:val="24"/>
        </w:rPr>
        <w:t>).</w:t>
      </w:r>
    </w:p>
    <w:p w:rsidR="00250087" w:rsidRPr="008963DF" w:rsidRDefault="00250087" w:rsidP="00D0434A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963DF">
        <w:rPr>
          <w:rFonts w:ascii="Times New Roman" w:hAnsi="Times New Roman"/>
          <w:b/>
          <w:bCs/>
          <w:sz w:val="24"/>
          <w:szCs w:val="24"/>
        </w:rPr>
        <w:t>Аудиоиздания</w:t>
      </w:r>
      <w:proofErr w:type="spellEnd"/>
    </w:p>
    <w:p w:rsidR="00250087" w:rsidRPr="008963DF" w:rsidRDefault="00250087" w:rsidP="00D0434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963DF">
        <w:rPr>
          <w:rFonts w:ascii="Times New Roman" w:hAnsi="Times New Roman"/>
          <w:bCs/>
          <w:sz w:val="24"/>
          <w:szCs w:val="24"/>
        </w:rPr>
        <w:t>Аудиоприложение</w:t>
      </w:r>
      <w:proofErr w:type="spellEnd"/>
      <w:r w:rsidRPr="008963DF">
        <w:rPr>
          <w:rFonts w:ascii="Times New Roman" w:hAnsi="Times New Roman"/>
          <w:bCs/>
          <w:sz w:val="24"/>
          <w:szCs w:val="24"/>
        </w:rPr>
        <w:t xml:space="preserve"> к учебнику  О. В. Афанасьевой, И. В. Михеевой, К. М. Барановой Английский язык:  «</w:t>
      </w:r>
      <w:proofErr w:type="spellStart"/>
      <w:r w:rsidRPr="008963DF">
        <w:rPr>
          <w:rFonts w:ascii="Times New Roman" w:hAnsi="Times New Roman"/>
          <w:bCs/>
          <w:sz w:val="24"/>
          <w:szCs w:val="24"/>
          <w:lang w:val="en-US"/>
        </w:rPr>
        <w:t>RainbowEnglish</w:t>
      </w:r>
      <w:proofErr w:type="spellEnd"/>
      <w:r w:rsidRPr="008963DF">
        <w:rPr>
          <w:rFonts w:ascii="Times New Roman" w:hAnsi="Times New Roman"/>
          <w:bCs/>
          <w:sz w:val="24"/>
          <w:szCs w:val="24"/>
        </w:rPr>
        <w:t>».</w:t>
      </w:r>
      <w:r>
        <w:rPr>
          <w:rFonts w:ascii="Times New Roman" w:hAnsi="Times New Roman"/>
          <w:bCs/>
          <w:sz w:val="24"/>
          <w:szCs w:val="24"/>
        </w:rPr>
        <w:t xml:space="preserve"> Учебник английского языка для 7</w:t>
      </w:r>
      <w:r w:rsidRPr="008963DF">
        <w:rPr>
          <w:rFonts w:ascii="Times New Roman" w:hAnsi="Times New Roman"/>
          <w:bCs/>
          <w:sz w:val="24"/>
          <w:szCs w:val="24"/>
        </w:rPr>
        <w:t xml:space="preserve"> класса.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CD</w:t>
      </w:r>
      <w:r w:rsidRPr="008963DF">
        <w:rPr>
          <w:rFonts w:ascii="Times New Roman" w:hAnsi="Times New Roman"/>
          <w:bCs/>
          <w:sz w:val="24"/>
          <w:szCs w:val="24"/>
        </w:rPr>
        <w:t xml:space="preserve"> MP3</w:t>
      </w:r>
    </w:p>
    <w:p w:rsidR="00250087" w:rsidRDefault="00250087" w:rsidP="00250087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250087" w:rsidRDefault="00250087" w:rsidP="00250087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250087" w:rsidRDefault="00250087" w:rsidP="001F2A9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0087" w:rsidRDefault="00250087" w:rsidP="00250087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272E94" w:rsidRDefault="00272E94"/>
    <w:sectPr w:rsidR="00272E94" w:rsidSect="00E025D3">
      <w:footerReference w:type="default" r:id="rId13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BDD" w:rsidRDefault="00CE1BDD" w:rsidP="001365F7">
      <w:pPr>
        <w:spacing w:after="0" w:line="240" w:lineRule="auto"/>
      </w:pPr>
      <w:r>
        <w:separator/>
      </w:r>
    </w:p>
  </w:endnote>
  <w:endnote w:type="continuationSeparator" w:id="1">
    <w:p w:rsidR="00CE1BDD" w:rsidRDefault="00CE1BDD" w:rsidP="0013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58709"/>
      <w:docPartObj>
        <w:docPartGallery w:val="Page Numbers (Bottom of Page)"/>
        <w:docPartUnique/>
      </w:docPartObj>
    </w:sdtPr>
    <w:sdtContent>
      <w:p w:rsidR="00BC3BD1" w:rsidRDefault="00AC5D87">
        <w:pPr>
          <w:pStyle w:val="af1"/>
          <w:jc w:val="center"/>
        </w:pPr>
        <w:fldSimple w:instr="PAGE   \* MERGEFORMAT">
          <w:r w:rsidR="00503F3E">
            <w:rPr>
              <w:noProof/>
            </w:rPr>
            <w:t>2</w:t>
          </w:r>
        </w:fldSimple>
      </w:p>
    </w:sdtContent>
  </w:sdt>
  <w:p w:rsidR="00BC3BD1" w:rsidRDefault="00BC3BD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BDD" w:rsidRDefault="00CE1BDD" w:rsidP="001365F7">
      <w:pPr>
        <w:spacing w:after="0" w:line="240" w:lineRule="auto"/>
      </w:pPr>
      <w:r>
        <w:separator/>
      </w:r>
    </w:p>
  </w:footnote>
  <w:footnote w:type="continuationSeparator" w:id="1">
    <w:p w:rsidR="00CE1BDD" w:rsidRDefault="00CE1BDD" w:rsidP="00136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2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singleLevel"/>
    <w:tmpl w:val="0000000A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>
    <w:nsid w:val="0000000C"/>
    <w:multiLevelType w:val="singleLevel"/>
    <w:tmpl w:val="0000000C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6">
    <w:nsid w:val="00000012"/>
    <w:multiLevelType w:val="singleLevel"/>
    <w:tmpl w:val="0000001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7">
    <w:nsid w:val="00000013"/>
    <w:multiLevelType w:val="multilevel"/>
    <w:tmpl w:val="E81E4FCC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>
    <w:nsid w:val="00000014"/>
    <w:multiLevelType w:val="single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9">
    <w:nsid w:val="00000015"/>
    <w:multiLevelType w:val="singleLevel"/>
    <w:tmpl w:val="00000015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6"/>
    <w:multiLevelType w:val="singleLevel"/>
    <w:tmpl w:val="0000001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7"/>
    <w:multiLevelType w:val="multilevel"/>
    <w:tmpl w:val="00000017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2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9"/>
    <w:multiLevelType w:val="singleLevel"/>
    <w:tmpl w:val="0000001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4">
    <w:nsid w:val="0000001A"/>
    <w:multiLevelType w:val="singleLevel"/>
    <w:tmpl w:val="0000001A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5">
    <w:nsid w:val="0000001C"/>
    <w:multiLevelType w:val="singleLevel"/>
    <w:tmpl w:val="0000001C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6">
    <w:nsid w:val="020C3DC4"/>
    <w:multiLevelType w:val="hybridMultilevel"/>
    <w:tmpl w:val="A606D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04C40BA7"/>
    <w:multiLevelType w:val="hybridMultilevel"/>
    <w:tmpl w:val="675A3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66571C5"/>
    <w:multiLevelType w:val="hybridMultilevel"/>
    <w:tmpl w:val="CFB26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9B92CEF"/>
    <w:multiLevelType w:val="hybridMultilevel"/>
    <w:tmpl w:val="D430CD4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16F154D4"/>
    <w:multiLevelType w:val="hybridMultilevel"/>
    <w:tmpl w:val="9C24BB92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3">
    <w:nsid w:val="1A8216A4"/>
    <w:multiLevelType w:val="hybridMultilevel"/>
    <w:tmpl w:val="6EBA3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1A916D78"/>
    <w:multiLevelType w:val="hybridMultilevel"/>
    <w:tmpl w:val="F634D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BB52798"/>
    <w:multiLevelType w:val="hybridMultilevel"/>
    <w:tmpl w:val="65E219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1DE879A0"/>
    <w:multiLevelType w:val="hybridMultilevel"/>
    <w:tmpl w:val="F71A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B87DD9"/>
    <w:multiLevelType w:val="hybridMultilevel"/>
    <w:tmpl w:val="5AB89680"/>
    <w:lvl w:ilvl="0" w:tplc="DDA8FCA8">
      <w:start w:val="1"/>
      <w:numFmt w:val="decimal"/>
      <w:lvlText w:val="%1."/>
      <w:lvlJc w:val="left"/>
      <w:pPr>
        <w:ind w:left="16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8">
    <w:nsid w:val="28632B6E"/>
    <w:multiLevelType w:val="hybridMultilevel"/>
    <w:tmpl w:val="995E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8882683"/>
    <w:multiLevelType w:val="hybridMultilevel"/>
    <w:tmpl w:val="8E086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D41930"/>
    <w:multiLevelType w:val="hybridMultilevel"/>
    <w:tmpl w:val="12743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C3B21B0"/>
    <w:multiLevelType w:val="hybridMultilevel"/>
    <w:tmpl w:val="2E6EAA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BA0D1C"/>
    <w:multiLevelType w:val="hybridMultilevel"/>
    <w:tmpl w:val="331ABA92"/>
    <w:lvl w:ilvl="0" w:tplc="F4FE3AB4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2F616479"/>
    <w:multiLevelType w:val="hybridMultilevel"/>
    <w:tmpl w:val="608A06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14B537B"/>
    <w:multiLevelType w:val="hybridMultilevel"/>
    <w:tmpl w:val="AF5CD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85E2E78"/>
    <w:multiLevelType w:val="hybridMultilevel"/>
    <w:tmpl w:val="E0B62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3294A08"/>
    <w:multiLevelType w:val="hybridMultilevel"/>
    <w:tmpl w:val="C3B0BAB6"/>
    <w:lvl w:ilvl="0" w:tplc="90440CC2">
      <w:start w:val="4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4A07317B"/>
    <w:multiLevelType w:val="hybridMultilevel"/>
    <w:tmpl w:val="7D4405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4E666D47"/>
    <w:multiLevelType w:val="hybridMultilevel"/>
    <w:tmpl w:val="5D62F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>
    <w:nsid w:val="506B5D36"/>
    <w:multiLevelType w:val="hybridMultilevel"/>
    <w:tmpl w:val="2FE83B9E"/>
    <w:lvl w:ilvl="0" w:tplc="F4FE3AB4">
      <w:start w:val="1"/>
      <w:numFmt w:val="bullet"/>
      <w:lvlText w:val=""/>
      <w:lvlJc w:val="left"/>
      <w:pPr>
        <w:tabs>
          <w:tab w:val="num" w:pos="1712"/>
        </w:tabs>
        <w:ind w:left="1712" w:hanging="360"/>
      </w:pPr>
      <w:rPr>
        <w:rFonts w:ascii="Wingdings" w:hAnsi="Wingdings" w:hint="default"/>
        <w:sz w:val="24"/>
        <w:szCs w:val="24"/>
      </w:rPr>
    </w:lvl>
    <w:lvl w:ilvl="1" w:tplc="A30A6578">
      <w:start w:val="1"/>
      <w:numFmt w:val="bullet"/>
      <w:lvlText w:val="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31463EC"/>
    <w:multiLevelType w:val="hybridMultilevel"/>
    <w:tmpl w:val="44C82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67016022"/>
    <w:multiLevelType w:val="hybridMultilevel"/>
    <w:tmpl w:val="8C88A51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758674E"/>
    <w:multiLevelType w:val="hybridMultilevel"/>
    <w:tmpl w:val="D64CD3CA"/>
    <w:lvl w:ilvl="0" w:tplc="EF703D52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58E1B66"/>
    <w:multiLevelType w:val="hybridMultilevel"/>
    <w:tmpl w:val="7938D0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5A47492"/>
    <w:multiLevelType w:val="hybridMultilevel"/>
    <w:tmpl w:val="98628A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9"/>
  </w:num>
  <w:num w:numId="3">
    <w:abstractNumId w:val="50"/>
  </w:num>
  <w:num w:numId="4">
    <w:abstractNumId w:val="37"/>
  </w:num>
  <w:num w:numId="5">
    <w:abstractNumId w:val="4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25"/>
  </w:num>
  <w:num w:numId="8">
    <w:abstractNumId w:val="33"/>
  </w:num>
  <w:num w:numId="9">
    <w:abstractNumId w:val="30"/>
  </w:num>
  <w:num w:numId="10">
    <w:abstractNumId w:val="42"/>
  </w:num>
  <w:num w:numId="11">
    <w:abstractNumId w:val="34"/>
  </w:num>
  <w:num w:numId="12">
    <w:abstractNumId w:val="28"/>
  </w:num>
  <w:num w:numId="13">
    <w:abstractNumId w:val="18"/>
  </w:num>
  <w:num w:numId="14">
    <w:abstractNumId w:val="47"/>
  </w:num>
  <w:num w:numId="15">
    <w:abstractNumId w:val="16"/>
  </w:num>
  <w:num w:numId="16">
    <w:abstractNumId w:val="23"/>
  </w:num>
  <w:num w:numId="17">
    <w:abstractNumId w:val="35"/>
  </w:num>
  <w:num w:numId="18">
    <w:abstractNumId w:val="31"/>
  </w:num>
  <w:num w:numId="19">
    <w:abstractNumId w:val="48"/>
  </w:num>
  <w:num w:numId="20">
    <w:abstractNumId w:val="20"/>
  </w:num>
  <w:num w:numId="21">
    <w:abstractNumId w:val="21"/>
  </w:num>
  <w:num w:numId="22">
    <w:abstractNumId w:val="46"/>
  </w:num>
  <w:num w:numId="23">
    <w:abstractNumId w:val="38"/>
  </w:num>
  <w:num w:numId="24">
    <w:abstractNumId w:val="27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0"/>
  </w:num>
  <w:num w:numId="29">
    <w:abstractNumId w:val="39"/>
  </w:num>
  <w:num w:numId="30">
    <w:abstractNumId w:val="22"/>
  </w:num>
  <w:num w:numId="31">
    <w:abstractNumId w:val="19"/>
  </w:num>
  <w:num w:numId="32">
    <w:abstractNumId w:val="44"/>
  </w:num>
  <w:num w:numId="33">
    <w:abstractNumId w:val="17"/>
  </w:num>
  <w:num w:numId="34">
    <w:abstractNumId w:val="36"/>
  </w:num>
  <w:num w:numId="35">
    <w:abstractNumId w:val="29"/>
  </w:num>
  <w:num w:numId="36">
    <w:abstractNumId w:val="26"/>
  </w:num>
  <w:num w:numId="3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4F7"/>
    <w:rsid w:val="000558DD"/>
    <w:rsid w:val="000811E9"/>
    <w:rsid w:val="00090593"/>
    <w:rsid w:val="000D217C"/>
    <w:rsid w:val="000D34BA"/>
    <w:rsid w:val="001365F7"/>
    <w:rsid w:val="00137626"/>
    <w:rsid w:val="00137A65"/>
    <w:rsid w:val="00165EA2"/>
    <w:rsid w:val="00175695"/>
    <w:rsid w:val="0018027B"/>
    <w:rsid w:val="001A3EA7"/>
    <w:rsid w:val="001B0396"/>
    <w:rsid w:val="001F2A96"/>
    <w:rsid w:val="002072D1"/>
    <w:rsid w:val="0021370B"/>
    <w:rsid w:val="00215FFD"/>
    <w:rsid w:val="0021602E"/>
    <w:rsid w:val="0023013F"/>
    <w:rsid w:val="00244D78"/>
    <w:rsid w:val="00244E9F"/>
    <w:rsid w:val="00250087"/>
    <w:rsid w:val="00272E94"/>
    <w:rsid w:val="00281173"/>
    <w:rsid w:val="002A60B8"/>
    <w:rsid w:val="002B0636"/>
    <w:rsid w:val="002F1916"/>
    <w:rsid w:val="003054BD"/>
    <w:rsid w:val="00357494"/>
    <w:rsid w:val="0036638A"/>
    <w:rsid w:val="00377103"/>
    <w:rsid w:val="003A44A6"/>
    <w:rsid w:val="003C3B34"/>
    <w:rsid w:val="003C4252"/>
    <w:rsid w:val="003D4BEC"/>
    <w:rsid w:val="003F1DBB"/>
    <w:rsid w:val="003F3DFC"/>
    <w:rsid w:val="004142A8"/>
    <w:rsid w:val="0042063E"/>
    <w:rsid w:val="00426C4A"/>
    <w:rsid w:val="0042744C"/>
    <w:rsid w:val="004365F3"/>
    <w:rsid w:val="00442576"/>
    <w:rsid w:val="00466C08"/>
    <w:rsid w:val="00494110"/>
    <w:rsid w:val="004C36BB"/>
    <w:rsid w:val="004E1779"/>
    <w:rsid w:val="004F1D67"/>
    <w:rsid w:val="004F4CE3"/>
    <w:rsid w:val="005039DF"/>
    <w:rsid w:val="00503F3E"/>
    <w:rsid w:val="005117DC"/>
    <w:rsid w:val="00516773"/>
    <w:rsid w:val="005427DF"/>
    <w:rsid w:val="0056699A"/>
    <w:rsid w:val="00591AB8"/>
    <w:rsid w:val="00594033"/>
    <w:rsid w:val="005A027A"/>
    <w:rsid w:val="005E3414"/>
    <w:rsid w:val="005F6E52"/>
    <w:rsid w:val="00604A06"/>
    <w:rsid w:val="00622C7A"/>
    <w:rsid w:val="006522B9"/>
    <w:rsid w:val="00667192"/>
    <w:rsid w:val="006776B3"/>
    <w:rsid w:val="00680947"/>
    <w:rsid w:val="00680D95"/>
    <w:rsid w:val="00697B76"/>
    <w:rsid w:val="006A1212"/>
    <w:rsid w:val="006F4698"/>
    <w:rsid w:val="006F6AD3"/>
    <w:rsid w:val="00700E56"/>
    <w:rsid w:val="007023C4"/>
    <w:rsid w:val="007144F7"/>
    <w:rsid w:val="00726826"/>
    <w:rsid w:val="007539A7"/>
    <w:rsid w:val="007A0DFF"/>
    <w:rsid w:val="007B56BF"/>
    <w:rsid w:val="007D127C"/>
    <w:rsid w:val="007D6D29"/>
    <w:rsid w:val="007E4CF0"/>
    <w:rsid w:val="007F00F8"/>
    <w:rsid w:val="0080143A"/>
    <w:rsid w:val="00822288"/>
    <w:rsid w:val="008452B7"/>
    <w:rsid w:val="0087035A"/>
    <w:rsid w:val="008812EA"/>
    <w:rsid w:val="008B7756"/>
    <w:rsid w:val="008D5C60"/>
    <w:rsid w:val="008D6E79"/>
    <w:rsid w:val="008E4265"/>
    <w:rsid w:val="00916DB8"/>
    <w:rsid w:val="00925644"/>
    <w:rsid w:val="00926737"/>
    <w:rsid w:val="00954FF1"/>
    <w:rsid w:val="0099755E"/>
    <w:rsid w:val="009A3879"/>
    <w:rsid w:val="009D50A6"/>
    <w:rsid w:val="00A045D8"/>
    <w:rsid w:val="00A10691"/>
    <w:rsid w:val="00A4526E"/>
    <w:rsid w:val="00A52E89"/>
    <w:rsid w:val="00AA6FA2"/>
    <w:rsid w:val="00AC5D87"/>
    <w:rsid w:val="00AF22AA"/>
    <w:rsid w:val="00B434CF"/>
    <w:rsid w:val="00B94B39"/>
    <w:rsid w:val="00BB5867"/>
    <w:rsid w:val="00BC3BD1"/>
    <w:rsid w:val="00BD1128"/>
    <w:rsid w:val="00BD2808"/>
    <w:rsid w:val="00BF509D"/>
    <w:rsid w:val="00C02D69"/>
    <w:rsid w:val="00C13228"/>
    <w:rsid w:val="00C442A0"/>
    <w:rsid w:val="00C5732D"/>
    <w:rsid w:val="00CE1BDD"/>
    <w:rsid w:val="00CE2E77"/>
    <w:rsid w:val="00CF7B74"/>
    <w:rsid w:val="00D0434A"/>
    <w:rsid w:val="00D16AE2"/>
    <w:rsid w:val="00D67B62"/>
    <w:rsid w:val="00D86481"/>
    <w:rsid w:val="00D90FE0"/>
    <w:rsid w:val="00D954AB"/>
    <w:rsid w:val="00DA183F"/>
    <w:rsid w:val="00DA4EA8"/>
    <w:rsid w:val="00DD57FE"/>
    <w:rsid w:val="00DF306A"/>
    <w:rsid w:val="00E025D3"/>
    <w:rsid w:val="00E1257E"/>
    <w:rsid w:val="00E13E48"/>
    <w:rsid w:val="00E21F6D"/>
    <w:rsid w:val="00E34BC6"/>
    <w:rsid w:val="00E35677"/>
    <w:rsid w:val="00E35A87"/>
    <w:rsid w:val="00E46138"/>
    <w:rsid w:val="00E559AE"/>
    <w:rsid w:val="00E55BF9"/>
    <w:rsid w:val="00E744C5"/>
    <w:rsid w:val="00E82E8D"/>
    <w:rsid w:val="00E87A23"/>
    <w:rsid w:val="00E95475"/>
    <w:rsid w:val="00EA37EF"/>
    <w:rsid w:val="00EB0D46"/>
    <w:rsid w:val="00EB1951"/>
    <w:rsid w:val="00EF3A1B"/>
    <w:rsid w:val="00F62EC3"/>
    <w:rsid w:val="00F77C65"/>
    <w:rsid w:val="00F9291E"/>
    <w:rsid w:val="00FA65D2"/>
    <w:rsid w:val="00FB0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144F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4F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uiPriority w:val="99"/>
    <w:rsid w:val="007144F7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7144F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44F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7144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144F7"/>
  </w:style>
  <w:style w:type="paragraph" w:styleId="a3">
    <w:name w:val="List Paragraph"/>
    <w:basedOn w:val="a"/>
    <w:uiPriority w:val="34"/>
    <w:qFormat/>
    <w:rsid w:val="007144F7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144F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144F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4F7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144F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144F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7144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44F7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1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7144F7"/>
    <w:rPr>
      <w:color w:val="000080"/>
      <w:u w:val="single"/>
    </w:rPr>
  </w:style>
  <w:style w:type="character" w:customStyle="1" w:styleId="23">
    <w:name w:val="Основной текст (2)_"/>
    <w:link w:val="24"/>
    <w:rsid w:val="007144F7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7144F7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7144F7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7144F7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7144F7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7144F7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7144F7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7144F7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7144F7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411">
    <w:name w:val="Основной текст (4) + Не курсив11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7144F7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7144F7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44F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44F7"/>
    <w:rPr>
      <w:rFonts w:ascii="Calibri" w:eastAsia="Calibri" w:hAnsi="Calibri" w:cs="Times New Roman"/>
    </w:rPr>
  </w:style>
  <w:style w:type="paragraph" w:styleId="af3">
    <w:name w:val="No Spacing"/>
    <w:link w:val="af4"/>
    <w:qFormat/>
    <w:rsid w:val="0071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locked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7144F7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7144F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2">
    <w:name w:val="Текст концевой сноски Знак1"/>
    <w:basedOn w:val="a0"/>
    <w:uiPriority w:val="99"/>
    <w:semiHidden/>
    <w:rsid w:val="007144F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a"/>
    <w:uiPriority w:val="59"/>
    <w:rsid w:val="00714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nhideWhenUsed/>
    <w:rsid w:val="00700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700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3F3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144F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4F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rsid w:val="007144F7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7144F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44F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7144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144F7"/>
  </w:style>
  <w:style w:type="paragraph" w:styleId="a3">
    <w:name w:val="List Paragraph"/>
    <w:basedOn w:val="a"/>
    <w:uiPriority w:val="34"/>
    <w:qFormat/>
    <w:rsid w:val="007144F7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144F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144F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4F7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144F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144F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7144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44F7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1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144F7"/>
    <w:rPr>
      <w:color w:val="000080"/>
      <w:u w:val="single"/>
    </w:rPr>
  </w:style>
  <w:style w:type="character" w:customStyle="1" w:styleId="23">
    <w:name w:val="Основной текст (2)_"/>
    <w:link w:val="24"/>
    <w:rsid w:val="007144F7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7144F7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7144F7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7144F7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7144F7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7144F7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7144F7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7144F7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7144F7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411">
    <w:name w:val="Основной текст (4) + Не курсив11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7144F7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7144F7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44F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44F7"/>
    <w:rPr>
      <w:rFonts w:ascii="Calibri" w:eastAsia="Calibri" w:hAnsi="Calibri" w:cs="Times New Roman"/>
    </w:rPr>
  </w:style>
  <w:style w:type="paragraph" w:styleId="af3">
    <w:name w:val="No Spacing"/>
    <w:link w:val="af4"/>
    <w:uiPriority w:val="1"/>
    <w:qFormat/>
    <w:rsid w:val="0071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7144F7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7144F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2">
    <w:name w:val="Текст концевой сноски Знак1"/>
    <w:basedOn w:val="a0"/>
    <w:uiPriority w:val="99"/>
    <w:semiHidden/>
    <w:rsid w:val="007144F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a"/>
    <w:uiPriority w:val="59"/>
    <w:rsid w:val="0071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F2C90-1F30-4DD9-9ED6-125051010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20</Pages>
  <Words>6966</Words>
  <Characters>39707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</dc:creator>
  <cp:lastModifiedBy>1</cp:lastModifiedBy>
  <cp:revision>6</cp:revision>
  <cp:lastPrinted>2017-10-11T16:57:00Z</cp:lastPrinted>
  <dcterms:created xsi:type="dcterms:W3CDTF">2017-11-27T05:40:00Z</dcterms:created>
  <dcterms:modified xsi:type="dcterms:W3CDTF">2018-09-14T09:56:00Z</dcterms:modified>
</cp:coreProperties>
</file>